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B24F" w14:textId="77777777" w:rsidR="00D272BD" w:rsidRDefault="00D272BD">
      <w:pPr>
        <w:spacing w:before="99" w:line="440" w:lineRule="exact"/>
        <w:ind w:left="328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Shamas Nguyen</w:t>
      </w:r>
    </w:p>
    <w:p w14:paraId="478C7CF5" w14:textId="6BE20B70" w:rsidR="004B3F7D" w:rsidRPr="00D272BD" w:rsidRDefault="00D272BD">
      <w:pPr>
        <w:spacing w:before="99" w:line="440" w:lineRule="exact"/>
        <w:ind w:left="3285"/>
        <w:rPr>
          <w:rFonts w:asciiTheme="majorHAnsi" w:hAnsiTheme="majorHAnsi"/>
          <w:sz w:val="36"/>
          <w:szCs w:val="36"/>
        </w:rPr>
      </w:pPr>
      <w:r w:rsidRPr="00D272BD">
        <w:rPr>
          <w:rFonts w:asciiTheme="majorHAnsi" w:hAnsiTheme="majorHAnsi"/>
          <w:spacing w:val="1"/>
          <w:position w:val="-1"/>
          <w:sz w:val="36"/>
          <w:szCs w:val="36"/>
        </w:rPr>
        <w:t>W</w:t>
      </w:r>
      <w:r w:rsidRPr="00D272BD">
        <w:rPr>
          <w:rFonts w:asciiTheme="majorHAnsi" w:hAnsiTheme="majorHAnsi"/>
          <w:spacing w:val="-3"/>
          <w:position w:val="-1"/>
          <w:sz w:val="36"/>
          <w:szCs w:val="36"/>
        </w:rPr>
        <w:t>a</w:t>
      </w:r>
      <w:r w:rsidRPr="00D272BD">
        <w:rPr>
          <w:rFonts w:asciiTheme="majorHAnsi" w:hAnsiTheme="majorHAnsi"/>
          <w:position w:val="-1"/>
          <w:sz w:val="36"/>
          <w:szCs w:val="36"/>
        </w:rPr>
        <w:t>i</w:t>
      </w:r>
      <w:r w:rsidRPr="00D272BD">
        <w:rPr>
          <w:rFonts w:asciiTheme="majorHAnsi" w:hAnsiTheme="majorHAnsi"/>
          <w:spacing w:val="-4"/>
          <w:position w:val="-1"/>
          <w:sz w:val="36"/>
          <w:szCs w:val="36"/>
        </w:rPr>
        <w:t>t</w:t>
      </w:r>
      <w:r w:rsidRPr="00D272BD">
        <w:rPr>
          <w:rFonts w:asciiTheme="majorHAnsi" w:hAnsiTheme="majorHAnsi"/>
          <w:position w:val="-1"/>
          <w:sz w:val="36"/>
          <w:szCs w:val="36"/>
        </w:rPr>
        <w:t>r</w:t>
      </w:r>
      <w:r w:rsidRPr="00D272BD">
        <w:rPr>
          <w:rFonts w:asciiTheme="majorHAnsi" w:hAnsiTheme="majorHAnsi"/>
          <w:spacing w:val="-2"/>
          <w:position w:val="-1"/>
          <w:sz w:val="36"/>
          <w:szCs w:val="36"/>
        </w:rPr>
        <w:t>e</w:t>
      </w:r>
      <w:r w:rsidRPr="00D272BD">
        <w:rPr>
          <w:rFonts w:asciiTheme="majorHAnsi" w:hAnsiTheme="majorHAnsi"/>
          <w:position w:val="-1"/>
          <w:sz w:val="36"/>
          <w:szCs w:val="36"/>
        </w:rPr>
        <w:t>ss</w:t>
      </w:r>
      <w:r w:rsidRPr="00D272BD">
        <w:rPr>
          <w:rFonts w:asciiTheme="majorHAnsi" w:hAnsiTheme="majorHAnsi"/>
          <w:spacing w:val="-4"/>
          <w:position w:val="-1"/>
          <w:sz w:val="36"/>
          <w:szCs w:val="36"/>
        </w:rPr>
        <w:t xml:space="preserve"> </w:t>
      </w:r>
      <w:r w:rsidRPr="00D272BD">
        <w:rPr>
          <w:rFonts w:asciiTheme="majorHAnsi" w:hAnsiTheme="majorHAnsi"/>
          <w:position w:val="-1"/>
          <w:sz w:val="36"/>
          <w:szCs w:val="36"/>
        </w:rPr>
        <w:t>r</w:t>
      </w:r>
      <w:r w:rsidRPr="00D272BD">
        <w:rPr>
          <w:rFonts w:asciiTheme="majorHAnsi" w:hAnsiTheme="majorHAnsi"/>
          <w:spacing w:val="-2"/>
          <w:position w:val="-1"/>
          <w:sz w:val="36"/>
          <w:szCs w:val="36"/>
        </w:rPr>
        <w:t>es</w:t>
      </w:r>
      <w:r w:rsidRPr="00D272BD">
        <w:rPr>
          <w:rFonts w:asciiTheme="majorHAnsi" w:hAnsiTheme="majorHAnsi"/>
          <w:position w:val="-1"/>
          <w:sz w:val="36"/>
          <w:szCs w:val="36"/>
        </w:rPr>
        <w:t>u</w:t>
      </w:r>
      <w:r w:rsidRPr="00D272BD">
        <w:rPr>
          <w:rFonts w:asciiTheme="majorHAnsi" w:hAnsiTheme="majorHAnsi"/>
          <w:spacing w:val="-6"/>
          <w:position w:val="-1"/>
          <w:sz w:val="36"/>
          <w:szCs w:val="36"/>
        </w:rPr>
        <w:t>m</w:t>
      </w:r>
      <w:r w:rsidRPr="00D272BD">
        <w:rPr>
          <w:rFonts w:asciiTheme="majorHAnsi" w:hAnsiTheme="majorHAnsi"/>
          <w:position w:val="-1"/>
          <w:sz w:val="36"/>
          <w:szCs w:val="36"/>
        </w:rPr>
        <w:t>e</w:t>
      </w:r>
    </w:p>
    <w:p w14:paraId="73A2A42F" w14:textId="77777777" w:rsidR="004B3F7D" w:rsidRPr="00D272BD" w:rsidRDefault="004B3F7D">
      <w:pPr>
        <w:spacing w:before="7" w:line="220" w:lineRule="exact"/>
        <w:rPr>
          <w:rFonts w:asciiTheme="majorHAnsi" w:hAnsiTheme="majorHAnsi"/>
        </w:rPr>
        <w:sectPr w:rsidR="004B3F7D" w:rsidRPr="00D272BD">
          <w:pgSz w:w="11920" w:h="16840"/>
          <w:pgMar w:top="820" w:right="860" w:bottom="280" w:left="640" w:header="720" w:footer="720" w:gutter="0"/>
          <w:cols w:space="720"/>
        </w:sectPr>
      </w:pPr>
    </w:p>
    <w:p w14:paraId="41818F78" w14:textId="77777777" w:rsidR="004B3F7D" w:rsidRPr="00D272BD" w:rsidRDefault="00D272BD">
      <w:pPr>
        <w:spacing w:before="88"/>
        <w:ind w:left="104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pacing w:val="7"/>
          <w:sz w:val="18"/>
          <w:szCs w:val="18"/>
        </w:rPr>
        <w:t>K</w:t>
      </w:r>
      <w:r w:rsidRPr="00D272BD">
        <w:rPr>
          <w:rFonts w:asciiTheme="majorHAnsi" w:hAnsiTheme="majorHAnsi"/>
          <w:spacing w:val="10"/>
          <w:sz w:val="18"/>
          <w:szCs w:val="18"/>
        </w:rPr>
        <w:t>N</w:t>
      </w:r>
      <w:r w:rsidRPr="00D272BD">
        <w:rPr>
          <w:rFonts w:asciiTheme="majorHAnsi" w:hAnsiTheme="majorHAnsi"/>
          <w:spacing w:val="7"/>
          <w:sz w:val="18"/>
          <w:szCs w:val="18"/>
        </w:rPr>
        <w:t>O</w:t>
      </w:r>
      <w:r w:rsidRPr="00D272BD">
        <w:rPr>
          <w:rFonts w:asciiTheme="majorHAnsi" w:hAnsiTheme="majorHAnsi"/>
          <w:spacing w:val="11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L</w:t>
      </w:r>
      <w:r w:rsidRPr="00D272BD">
        <w:rPr>
          <w:rFonts w:asciiTheme="majorHAnsi" w:hAnsiTheme="majorHAnsi"/>
          <w:spacing w:val="10"/>
          <w:sz w:val="18"/>
          <w:szCs w:val="18"/>
        </w:rPr>
        <w:t>E</w:t>
      </w:r>
      <w:r w:rsidRPr="00D272BD">
        <w:rPr>
          <w:rFonts w:asciiTheme="majorHAnsi" w:hAnsiTheme="majorHAnsi"/>
          <w:spacing w:val="7"/>
          <w:sz w:val="18"/>
          <w:szCs w:val="18"/>
        </w:rPr>
        <w:t>DG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0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F</w:t>
      </w:r>
    </w:p>
    <w:p w14:paraId="2269B3C1" w14:textId="77777777" w:rsidR="004B3F7D" w:rsidRPr="00D272BD" w:rsidRDefault="004B3F7D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4C21BFB1" w14:textId="77777777" w:rsidR="004B3F7D" w:rsidRPr="00D272BD" w:rsidRDefault="00D272BD">
      <w:pPr>
        <w:spacing w:line="551" w:lineRule="auto"/>
        <w:ind w:left="104" w:right="-34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5"/>
          <w:sz w:val="18"/>
          <w:szCs w:val="18"/>
        </w:rPr>
        <w:t>F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oo</w:t>
      </w:r>
      <w:r w:rsidRPr="00D272BD">
        <w:rPr>
          <w:rFonts w:asciiTheme="majorHAnsi" w:hAnsiTheme="majorHAnsi"/>
          <w:i/>
          <w:sz w:val="18"/>
          <w:szCs w:val="18"/>
        </w:rPr>
        <w:t>d</w:t>
      </w:r>
      <w:r w:rsidRPr="00D272BD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z w:val="18"/>
          <w:szCs w:val="18"/>
        </w:rPr>
        <w:t>&amp;</w:t>
      </w:r>
      <w:r w:rsidRPr="00D272B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Bev</w:t>
      </w:r>
      <w:r w:rsidRPr="00D272BD">
        <w:rPr>
          <w:rFonts w:asciiTheme="majorHAnsi" w:hAnsiTheme="majorHAnsi"/>
          <w:i/>
          <w:spacing w:val="7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ag</w:t>
      </w:r>
      <w:r w:rsidRPr="00D272BD">
        <w:rPr>
          <w:rFonts w:asciiTheme="majorHAnsi" w:hAnsiTheme="majorHAnsi"/>
          <w:i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pacing w:val="7"/>
          <w:sz w:val="18"/>
          <w:szCs w:val="18"/>
        </w:rPr>
        <w:t>v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i/>
          <w:sz w:val="18"/>
          <w:szCs w:val="18"/>
        </w:rPr>
        <w:t xml:space="preserve">e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tt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nd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z w:val="18"/>
          <w:szCs w:val="18"/>
        </w:rPr>
        <w:t>g</w:t>
      </w:r>
      <w:r w:rsidRPr="00D272B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f</w:t>
      </w:r>
      <w:r w:rsidRPr="00D272BD">
        <w:rPr>
          <w:rFonts w:asciiTheme="majorHAnsi" w:hAnsiTheme="majorHAnsi"/>
          <w:i/>
          <w:spacing w:val="9"/>
          <w:sz w:val="18"/>
          <w:szCs w:val="18"/>
        </w:rPr>
        <w:t>u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on</w:t>
      </w:r>
      <w:r w:rsidRPr="00D272BD">
        <w:rPr>
          <w:rFonts w:asciiTheme="majorHAnsi" w:hAnsiTheme="majorHAnsi"/>
          <w:i/>
          <w:sz w:val="18"/>
          <w:szCs w:val="18"/>
        </w:rPr>
        <w:t xml:space="preserve">s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ngag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z w:val="18"/>
          <w:szCs w:val="18"/>
        </w:rPr>
        <w:t>g</w:t>
      </w:r>
      <w:r w:rsidRPr="00D272B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wit</w:t>
      </w:r>
      <w:r w:rsidRPr="00D272BD">
        <w:rPr>
          <w:rFonts w:asciiTheme="majorHAnsi" w:hAnsiTheme="majorHAnsi"/>
          <w:i/>
          <w:sz w:val="18"/>
          <w:szCs w:val="18"/>
        </w:rPr>
        <w:t>h</w:t>
      </w:r>
      <w:r w:rsidRPr="00D272BD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u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me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z w:val="18"/>
          <w:szCs w:val="18"/>
        </w:rPr>
        <w:t xml:space="preserve">s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H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and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li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z w:val="18"/>
          <w:szCs w:val="18"/>
        </w:rPr>
        <w:t>g</w:t>
      </w:r>
      <w:r w:rsidRPr="00D272B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i/>
          <w:sz w:val="18"/>
          <w:szCs w:val="18"/>
        </w:rPr>
        <w:t>h</w:t>
      </w:r>
    </w:p>
    <w:p w14:paraId="45C3B534" w14:textId="77777777" w:rsidR="004B3F7D" w:rsidRPr="00D272BD" w:rsidRDefault="00D272BD">
      <w:pPr>
        <w:spacing w:before="12" w:line="551" w:lineRule="auto"/>
        <w:ind w:left="104" w:right="537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5"/>
          <w:sz w:val="18"/>
          <w:szCs w:val="18"/>
        </w:rPr>
        <w:t>F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i/>
          <w:sz w:val="18"/>
          <w:szCs w:val="18"/>
        </w:rPr>
        <w:t>h</w:t>
      </w:r>
      <w:r w:rsidRPr="00D272BD">
        <w:rPr>
          <w:rFonts w:asciiTheme="majorHAnsi" w:hAnsiTheme="majorHAnsi"/>
          <w:i/>
          <w:spacing w:val="10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z w:val="18"/>
          <w:szCs w:val="18"/>
        </w:rPr>
        <w:t>&amp;</w:t>
      </w:r>
      <w:r w:rsidRPr="00D272B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Span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is</w:t>
      </w:r>
      <w:r w:rsidRPr="00D272BD">
        <w:rPr>
          <w:rFonts w:asciiTheme="majorHAnsi" w:hAnsiTheme="majorHAnsi"/>
          <w:i/>
          <w:sz w:val="18"/>
          <w:szCs w:val="18"/>
        </w:rPr>
        <w:t xml:space="preserve">h </w:t>
      </w:r>
      <w:r w:rsidRPr="00D272BD">
        <w:rPr>
          <w:rFonts w:asciiTheme="majorHAnsi" w:hAnsiTheme="majorHAnsi"/>
          <w:i/>
          <w:spacing w:val="2"/>
          <w:sz w:val="18"/>
          <w:szCs w:val="18"/>
        </w:rPr>
        <w:t>W</w:t>
      </w:r>
      <w:r w:rsidRPr="00D272BD">
        <w:rPr>
          <w:rFonts w:asciiTheme="majorHAnsi" w:hAnsiTheme="majorHAnsi"/>
          <w:i/>
          <w:spacing w:val="8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h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z w:val="18"/>
          <w:szCs w:val="18"/>
        </w:rPr>
        <w:t>g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U</w:t>
      </w:r>
      <w:r w:rsidRPr="00D272BD">
        <w:rPr>
          <w:rFonts w:asciiTheme="majorHAnsi" w:hAnsiTheme="majorHAnsi"/>
          <w:i/>
          <w:sz w:val="18"/>
          <w:szCs w:val="18"/>
        </w:rPr>
        <w:t xml:space="preserve">p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Hy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g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anda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i/>
          <w:sz w:val="18"/>
          <w:szCs w:val="18"/>
        </w:rPr>
        <w:t>s</w:t>
      </w:r>
    </w:p>
    <w:p w14:paraId="000B65CF" w14:textId="77777777" w:rsidR="004B3F7D" w:rsidRPr="00D272BD" w:rsidRDefault="00D272BD">
      <w:pPr>
        <w:spacing w:before="13"/>
        <w:ind w:left="104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5"/>
          <w:sz w:val="18"/>
          <w:szCs w:val="18"/>
        </w:rPr>
        <w:t>Beve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ag</w:t>
      </w:r>
      <w:r w:rsidRPr="00D272BD">
        <w:rPr>
          <w:rFonts w:asciiTheme="majorHAnsi" w:hAnsiTheme="majorHAnsi"/>
          <w:i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pa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i/>
          <w:sz w:val="18"/>
          <w:szCs w:val="18"/>
        </w:rPr>
        <w:t>n</w:t>
      </w:r>
    </w:p>
    <w:p w14:paraId="504D687A" w14:textId="77777777" w:rsidR="004B3F7D" w:rsidRPr="00D272BD" w:rsidRDefault="004B3F7D">
      <w:pPr>
        <w:spacing w:before="18" w:line="280" w:lineRule="exact"/>
        <w:rPr>
          <w:rFonts w:asciiTheme="majorHAnsi" w:hAnsiTheme="majorHAnsi"/>
          <w:sz w:val="24"/>
          <w:szCs w:val="24"/>
        </w:rPr>
      </w:pPr>
    </w:p>
    <w:p w14:paraId="44ADE597" w14:textId="77777777" w:rsidR="004B3F7D" w:rsidRPr="00D272BD" w:rsidRDefault="00D272BD">
      <w:pPr>
        <w:spacing w:line="220" w:lineRule="exact"/>
        <w:ind w:left="104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4"/>
          <w:position w:val="-1"/>
          <w:sz w:val="18"/>
          <w:szCs w:val="18"/>
        </w:rPr>
        <w:t>C</w:t>
      </w:r>
      <w:r w:rsidRPr="00D272BD">
        <w:rPr>
          <w:rFonts w:asciiTheme="majorHAnsi" w:hAnsiTheme="majorHAnsi"/>
          <w:i/>
          <w:spacing w:val="6"/>
          <w:position w:val="-1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position w:val="-1"/>
          <w:sz w:val="18"/>
          <w:szCs w:val="18"/>
        </w:rPr>
        <w:t>s</w:t>
      </w:r>
      <w:r w:rsidRPr="00D272BD">
        <w:rPr>
          <w:rFonts w:asciiTheme="majorHAnsi" w:hAnsiTheme="majorHAnsi"/>
          <w:i/>
          <w:position w:val="-1"/>
          <w:sz w:val="18"/>
          <w:szCs w:val="18"/>
        </w:rPr>
        <w:t>h</w:t>
      </w:r>
      <w:r w:rsidRPr="00D272BD">
        <w:rPr>
          <w:rFonts w:asciiTheme="majorHAnsi" w:hAnsiTheme="majorHAnsi"/>
          <w:i/>
          <w:spacing w:val="7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6"/>
          <w:position w:val="-1"/>
          <w:sz w:val="18"/>
          <w:szCs w:val="18"/>
        </w:rPr>
        <w:t>hand</w:t>
      </w:r>
      <w:r w:rsidRPr="00D272BD">
        <w:rPr>
          <w:rFonts w:asciiTheme="majorHAnsi" w:hAnsiTheme="majorHAnsi"/>
          <w:i/>
          <w:spacing w:val="4"/>
          <w:position w:val="-1"/>
          <w:sz w:val="18"/>
          <w:szCs w:val="18"/>
        </w:rPr>
        <w:t>li</w:t>
      </w:r>
      <w:r w:rsidRPr="00D272BD">
        <w:rPr>
          <w:rFonts w:asciiTheme="majorHAnsi" w:hAnsiTheme="majorHAnsi"/>
          <w:i/>
          <w:spacing w:val="6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i/>
          <w:position w:val="-1"/>
          <w:sz w:val="18"/>
          <w:szCs w:val="18"/>
        </w:rPr>
        <w:t>g</w:t>
      </w:r>
    </w:p>
    <w:p w14:paraId="5E4DAE17" w14:textId="77777777" w:rsidR="004B3F7D" w:rsidRPr="00D272BD" w:rsidRDefault="00D272BD">
      <w:pPr>
        <w:spacing w:before="33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z w:val="18"/>
          <w:szCs w:val="18"/>
        </w:rPr>
        <w:br w:type="column"/>
      </w:r>
      <w:r w:rsidRPr="00D272BD">
        <w:rPr>
          <w:rFonts w:asciiTheme="majorHAnsi" w:hAnsiTheme="majorHAnsi"/>
          <w:spacing w:val="11"/>
          <w:sz w:val="18"/>
          <w:szCs w:val="18"/>
        </w:rPr>
        <w:t>C</w:t>
      </w:r>
      <w:r w:rsidRPr="00D272BD">
        <w:rPr>
          <w:rFonts w:asciiTheme="majorHAnsi" w:hAnsiTheme="majorHAnsi"/>
          <w:spacing w:val="10"/>
          <w:sz w:val="18"/>
          <w:szCs w:val="18"/>
        </w:rPr>
        <w:t>A</w:t>
      </w:r>
      <w:r w:rsidRPr="00D272BD">
        <w:rPr>
          <w:rFonts w:asciiTheme="majorHAnsi" w:hAnsiTheme="majorHAnsi"/>
          <w:spacing w:val="11"/>
          <w:sz w:val="18"/>
          <w:szCs w:val="18"/>
        </w:rPr>
        <w:t>R</w:t>
      </w:r>
      <w:r w:rsidRPr="00D272BD">
        <w:rPr>
          <w:rFonts w:asciiTheme="majorHAnsi" w:hAnsiTheme="majorHAnsi"/>
          <w:spacing w:val="13"/>
          <w:sz w:val="18"/>
          <w:szCs w:val="18"/>
        </w:rPr>
        <w:t>EE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2"/>
          <w:sz w:val="18"/>
          <w:szCs w:val="18"/>
        </w:rPr>
        <w:t>O</w:t>
      </w:r>
      <w:r w:rsidRPr="00D272BD">
        <w:rPr>
          <w:rFonts w:asciiTheme="majorHAnsi" w:hAnsiTheme="majorHAnsi"/>
          <w:spacing w:val="11"/>
          <w:sz w:val="18"/>
          <w:szCs w:val="18"/>
        </w:rPr>
        <w:t>BJ</w:t>
      </w:r>
      <w:r w:rsidRPr="00D272BD">
        <w:rPr>
          <w:rFonts w:asciiTheme="majorHAnsi" w:hAnsiTheme="majorHAnsi"/>
          <w:spacing w:val="13"/>
          <w:sz w:val="18"/>
          <w:szCs w:val="18"/>
        </w:rPr>
        <w:t>E</w:t>
      </w:r>
      <w:r w:rsidRPr="00D272BD">
        <w:rPr>
          <w:rFonts w:asciiTheme="majorHAnsi" w:hAnsiTheme="majorHAnsi"/>
          <w:spacing w:val="9"/>
          <w:sz w:val="18"/>
          <w:szCs w:val="18"/>
        </w:rPr>
        <w:t>C</w:t>
      </w:r>
      <w:r w:rsidRPr="00D272BD">
        <w:rPr>
          <w:rFonts w:asciiTheme="majorHAnsi" w:hAnsiTheme="majorHAnsi"/>
          <w:spacing w:val="13"/>
          <w:sz w:val="18"/>
          <w:szCs w:val="18"/>
        </w:rPr>
        <w:t>TI</w:t>
      </w:r>
      <w:r w:rsidRPr="00D272BD">
        <w:rPr>
          <w:rFonts w:asciiTheme="majorHAnsi" w:hAnsiTheme="majorHAnsi"/>
          <w:spacing w:val="10"/>
          <w:sz w:val="18"/>
          <w:szCs w:val="18"/>
        </w:rPr>
        <w:t>V</w:t>
      </w:r>
      <w:r w:rsidRPr="00D272BD">
        <w:rPr>
          <w:rFonts w:asciiTheme="majorHAnsi" w:hAnsiTheme="majorHAnsi"/>
          <w:sz w:val="18"/>
          <w:szCs w:val="18"/>
        </w:rPr>
        <w:t>E</w:t>
      </w:r>
    </w:p>
    <w:p w14:paraId="651C9932" w14:textId="77777777" w:rsidR="004B3F7D" w:rsidRPr="00D272BD" w:rsidRDefault="004B3F7D">
      <w:pPr>
        <w:spacing w:before="8" w:line="100" w:lineRule="exact"/>
        <w:rPr>
          <w:rFonts w:asciiTheme="majorHAnsi" w:hAnsiTheme="majorHAnsi"/>
          <w:sz w:val="8"/>
          <w:szCs w:val="8"/>
        </w:rPr>
      </w:pPr>
    </w:p>
    <w:p w14:paraId="152E0223" w14:textId="77777777" w:rsidR="004B3F7D" w:rsidRPr="00D272BD" w:rsidRDefault="004B3F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114AC91" w14:textId="77777777" w:rsidR="004B3F7D" w:rsidRPr="00D272BD" w:rsidRDefault="00D272BD">
      <w:pPr>
        <w:ind w:right="329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ea</w:t>
      </w:r>
      <w:r w:rsidRPr="00D272BD">
        <w:rPr>
          <w:rFonts w:asciiTheme="majorHAnsi" w:hAnsiTheme="majorHAnsi"/>
          <w:sz w:val="18"/>
          <w:szCs w:val="18"/>
        </w:rPr>
        <w:t>m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y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4"/>
          <w:sz w:val="18"/>
          <w:szCs w:val="18"/>
        </w:rPr>
        <w:t>h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9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-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 xml:space="preserve">, </w:t>
      </w:r>
      <w:r w:rsidRPr="00D272BD">
        <w:rPr>
          <w:rFonts w:asciiTheme="majorHAnsi" w:hAnsiTheme="majorHAnsi"/>
          <w:spacing w:val="5"/>
          <w:sz w:val="18"/>
          <w:szCs w:val="18"/>
        </w:rPr>
        <w:t>ca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sit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q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 xml:space="preserve">y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ca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fu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l a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 xml:space="preserve">y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f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4"/>
          <w:sz w:val="18"/>
          <w:szCs w:val="18"/>
        </w:rPr>
        <w:t>h</w:t>
      </w:r>
      <w:r w:rsidRPr="00D272BD">
        <w:rPr>
          <w:rFonts w:asciiTheme="majorHAnsi" w:hAnsiTheme="majorHAnsi"/>
          <w:spacing w:val="7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>q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d</w:t>
      </w:r>
      <w:r w:rsidRPr="00D272BD">
        <w:rPr>
          <w:rFonts w:asciiTheme="majorHAnsi" w:hAnsiTheme="majorHAnsi"/>
          <w:sz w:val="18"/>
          <w:szCs w:val="18"/>
        </w:rPr>
        <w:t>.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J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ff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en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y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un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1"/>
          <w:sz w:val="18"/>
          <w:szCs w:val="18"/>
        </w:rPr>
        <w:t>y</w:t>
      </w:r>
      <w:r w:rsidRPr="00D272BD">
        <w:rPr>
          <w:rFonts w:asciiTheme="majorHAnsi" w:hAnsiTheme="majorHAnsi"/>
          <w:sz w:val="18"/>
          <w:szCs w:val="18"/>
        </w:rPr>
        <w:t>,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4"/>
          <w:sz w:val="18"/>
          <w:szCs w:val="18"/>
        </w:rPr>
        <w:t>h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 xml:space="preserve">s </w:t>
      </w:r>
      <w:r w:rsidRPr="00D272BD">
        <w:rPr>
          <w:rFonts w:asciiTheme="majorHAnsi" w:hAnsiTheme="majorHAnsi"/>
          <w:spacing w:val="5"/>
          <w:sz w:val="18"/>
          <w:szCs w:val="18"/>
        </w:rPr>
        <w:t>ca</w:t>
      </w:r>
      <w:r w:rsidRPr="00D272BD">
        <w:rPr>
          <w:rFonts w:asciiTheme="majorHAnsi" w:hAnsiTheme="majorHAnsi"/>
          <w:spacing w:val="3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b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f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g</w:t>
      </w:r>
      <w:r w:rsidRPr="00D272BD">
        <w:rPr>
          <w:rFonts w:asciiTheme="majorHAnsi" w:hAnsiTheme="majorHAnsi"/>
          <w:sz w:val="18"/>
          <w:szCs w:val="18"/>
        </w:rPr>
        <w:t>h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f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1"/>
          <w:sz w:val="18"/>
          <w:szCs w:val="18"/>
        </w:rPr>
        <w:t>y</w:t>
      </w:r>
      <w:r w:rsidRPr="00D272BD">
        <w:rPr>
          <w:rFonts w:asciiTheme="majorHAnsi" w:hAnsiTheme="majorHAnsi"/>
          <w:spacing w:val="4"/>
          <w:sz w:val="18"/>
          <w:szCs w:val="18"/>
        </w:rPr>
        <w:t>si</w:t>
      </w:r>
      <w:r w:rsidRPr="00D272BD">
        <w:rPr>
          <w:rFonts w:asciiTheme="majorHAnsi" w:hAnsiTheme="majorHAnsi"/>
          <w:spacing w:val="5"/>
          <w:sz w:val="18"/>
          <w:szCs w:val="18"/>
        </w:rPr>
        <w:t>ca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ff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re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>po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 xml:space="preserve">a 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z w:val="18"/>
          <w:szCs w:val="18"/>
        </w:rPr>
        <w:t>.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b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c</w:t>
      </w:r>
      <w:r w:rsidRPr="00D272BD">
        <w:rPr>
          <w:rFonts w:asciiTheme="majorHAnsi" w:hAnsiTheme="majorHAnsi"/>
          <w:spacing w:val="5"/>
          <w:sz w:val="18"/>
          <w:szCs w:val="18"/>
        </w:rPr>
        <w:t>re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6"/>
          <w:sz w:val="18"/>
          <w:szCs w:val="18"/>
        </w:rPr>
        <w:t>po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 xml:space="preserve">t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re</w:t>
      </w:r>
      <w:r w:rsidRPr="00D272BD">
        <w:rPr>
          <w:rFonts w:asciiTheme="majorHAnsi" w:hAnsiTheme="majorHAnsi"/>
          <w:spacing w:val="4"/>
          <w:sz w:val="18"/>
          <w:szCs w:val="18"/>
        </w:rPr>
        <w:t>ssi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i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h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,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an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g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12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ss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fo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d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li</w:t>
      </w:r>
      <w:r w:rsidRPr="00D272BD">
        <w:rPr>
          <w:rFonts w:asciiTheme="majorHAnsi" w:hAnsiTheme="majorHAnsi"/>
          <w:spacing w:val="3"/>
          <w:sz w:val="18"/>
          <w:szCs w:val="18"/>
        </w:rPr>
        <w:t>ve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 xml:space="preserve">g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xc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na</w:t>
      </w:r>
      <w:r w:rsidRPr="00D272BD">
        <w:rPr>
          <w:rFonts w:asciiTheme="majorHAnsi" w:hAnsiTheme="majorHAnsi"/>
          <w:sz w:val="18"/>
          <w:szCs w:val="18"/>
        </w:rPr>
        <w:t xml:space="preserve">l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he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.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b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p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4"/>
          <w:sz w:val="18"/>
          <w:szCs w:val="18"/>
        </w:rPr>
        <w:t>ti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i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h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 xml:space="preserve">y </w:t>
      </w:r>
      <w:r w:rsidRPr="00D272BD">
        <w:rPr>
          <w:rFonts w:asciiTheme="majorHAnsi" w:hAnsiTheme="majorHAnsi"/>
          <w:spacing w:val="5"/>
          <w:sz w:val="18"/>
          <w:szCs w:val="18"/>
        </w:rPr>
        <w:t>re</w:t>
      </w:r>
      <w:r w:rsidRPr="00D272BD">
        <w:rPr>
          <w:rFonts w:asciiTheme="majorHAnsi" w:hAnsiTheme="majorHAnsi"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u</w:t>
      </w:r>
      <w:r w:rsidRPr="00D272BD">
        <w:rPr>
          <w:rFonts w:asciiTheme="majorHAnsi" w:hAnsiTheme="majorHAnsi"/>
          <w:spacing w:val="5"/>
          <w:sz w:val="18"/>
          <w:szCs w:val="18"/>
        </w:rPr>
        <w:t>ra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4"/>
          <w:sz w:val="18"/>
          <w:szCs w:val="18"/>
        </w:rPr>
        <w:t>hi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z w:val="18"/>
          <w:szCs w:val="18"/>
        </w:rPr>
        <w:t>h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its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f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it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xc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ll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xe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p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z w:val="18"/>
          <w:szCs w:val="18"/>
        </w:rPr>
        <w:t>h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2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c</w:t>
      </w:r>
      <w:r w:rsidRPr="00D272BD">
        <w:rPr>
          <w:rFonts w:asciiTheme="majorHAnsi" w:hAnsiTheme="majorHAnsi"/>
          <w:spacing w:val="4"/>
          <w:sz w:val="18"/>
          <w:szCs w:val="18"/>
        </w:rPr>
        <w:t>li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312D04D4" w14:textId="77777777" w:rsidR="004B3F7D" w:rsidRPr="00D272BD" w:rsidRDefault="004B3F7D">
      <w:pPr>
        <w:spacing w:before="11" w:line="220" w:lineRule="exact"/>
        <w:rPr>
          <w:rFonts w:asciiTheme="majorHAnsi" w:hAnsiTheme="majorHAnsi"/>
        </w:rPr>
      </w:pPr>
    </w:p>
    <w:p w14:paraId="271EFDCD" w14:textId="77777777" w:rsidR="004B3F7D" w:rsidRPr="00D272BD" w:rsidRDefault="00D272BD">
      <w:pPr>
        <w:rPr>
          <w:rFonts w:asciiTheme="majorHAnsi" w:hAnsiTheme="majorHAnsi"/>
          <w:sz w:val="18"/>
          <w:szCs w:val="18"/>
        </w:rPr>
        <w:sectPr w:rsidR="004B3F7D" w:rsidRPr="00D272BD">
          <w:type w:val="continuous"/>
          <w:pgSz w:w="11920" w:h="16840"/>
          <w:pgMar w:top="820" w:right="860" w:bottom="280" w:left="640" w:header="720" w:footer="720" w:gutter="0"/>
          <w:cols w:num="2" w:space="720" w:equalWidth="0">
            <w:col w:w="2258" w:space="1027"/>
            <w:col w:w="7135"/>
          </w:cols>
        </w:sectPr>
      </w:pPr>
      <w:r w:rsidRPr="00D272BD">
        <w:rPr>
          <w:rFonts w:asciiTheme="majorHAnsi" w:hAnsiTheme="majorHAnsi"/>
          <w:sz w:val="18"/>
          <w:szCs w:val="18"/>
        </w:rPr>
        <w:pict w14:anchorId="7626085A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57"/>
                    <w:gridCol w:w="2102"/>
                  </w:tblGrid>
                  <w:tr w:rsidR="004B3F7D" w14:paraId="382A49D6" w14:textId="77777777">
                    <w:trPr>
                      <w:trHeight w:hRule="exact" w:val="250"/>
                    </w:trPr>
                    <w:tc>
                      <w:tcPr>
                        <w:tcW w:w="3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EE6AD8" w14:textId="77777777" w:rsidR="004B3F7D" w:rsidRDefault="00D272BD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859ED0" w14:textId="77777777" w:rsidR="004B3F7D" w:rsidRDefault="00D272BD">
                        <w:pPr>
                          <w:spacing w:line="200" w:lineRule="exact"/>
                          <w:ind w:left="994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4B3F7D" w14:paraId="274271C6" w14:textId="77777777">
                    <w:trPr>
                      <w:trHeight w:hRule="exact" w:val="250"/>
                    </w:trPr>
                    <w:tc>
                      <w:tcPr>
                        <w:tcW w:w="36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5F5A07" w14:textId="77777777" w:rsidR="004B3F7D" w:rsidRDefault="00D272BD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spacing w:val="2"/>
                            <w:position w:val="-1"/>
                          </w:rPr>
                          <w:t>it</w:t>
                        </w:r>
                        <w:r>
                          <w:rPr>
                            <w:spacing w:val="3"/>
                            <w:position w:val="-1"/>
                          </w:rPr>
                          <w:t>a</w:t>
                        </w:r>
                        <w:r>
                          <w:rPr>
                            <w:spacing w:val="2"/>
                            <w:position w:val="-1"/>
                          </w:rPr>
                          <w:t>lit</w:t>
                        </w:r>
                        <w:r>
                          <w:rPr>
                            <w:position w:val="-1"/>
                          </w:rPr>
                          <w:t>y</w:t>
                        </w:r>
                        <w:r>
                          <w:rPr>
                            <w:spacing w:val="-5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&amp;</w:t>
                        </w:r>
                        <w:r>
                          <w:rPr>
                            <w:spacing w:val="1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4"/>
                            <w:position w:val="-1"/>
                          </w:rPr>
                          <w:t>s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3"/>
                            <w:position w:val="-1"/>
                          </w:rPr>
                          <w:t>r</w:t>
                        </w:r>
                        <w:r>
                          <w:rPr>
                            <w:position w:val="-1"/>
                          </w:rPr>
                          <w:t>e</w:t>
                        </w:r>
                        <w:r>
                          <w:rPr>
                            <w:spacing w:val="-1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spacing w:val="2"/>
                            <w:position w:val="-1"/>
                          </w:rPr>
                          <w:t>l</w:t>
                        </w:r>
                        <w:r>
                          <w:rPr>
                            <w:spacing w:val="1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</w:p>
                    </w:tc>
                    <w:tc>
                      <w:tcPr>
                        <w:tcW w:w="2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0D9CBA" w14:textId="77777777" w:rsidR="004B3F7D" w:rsidRDefault="00D272BD">
                        <w:pPr>
                          <w:spacing w:before="24" w:line="220" w:lineRule="exact"/>
                          <w:ind w:left="959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B13897A" w14:textId="77777777" w:rsidR="004B3F7D" w:rsidRDefault="004B3F7D"/>
              </w:txbxContent>
            </v:textbox>
            <w10:wrap anchorx="page"/>
          </v:shape>
        </w:pict>
      </w:r>
      <w:r w:rsidRPr="00D272BD">
        <w:rPr>
          <w:rFonts w:asciiTheme="majorHAnsi" w:hAnsiTheme="majorHAnsi"/>
          <w:sz w:val="18"/>
          <w:szCs w:val="18"/>
        </w:rPr>
        <w:pict w14:anchorId="2C1B4E59">
          <v:shape id="_x0000_s1029" type="#_x0000_t202" style="position:absolute;margin-left:195.65pt;margin-top:74.05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4B3F7D" w14:paraId="3896F2A5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6DF01C" w14:textId="77777777" w:rsidR="004B3F7D" w:rsidRDefault="00D272BD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A12861" w14:textId="77777777" w:rsidR="004B3F7D" w:rsidRDefault="00D272BD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4B3F7D" w14:paraId="575F1778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E782E1" w14:textId="77777777" w:rsidR="004B3F7D" w:rsidRDefault="00D272BD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94AA88" w14:textId="77777777" w:rsidR="004B3F7D" w:rsidRDefault="00D272BD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4B3F7D" w14:paraId="606A76B0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143E5E" w14:textId="77777777" w:rsidR="004B3F7D" w:rsidRDefault="00D272BD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A98BF2" w14:textId="77777777" w:rsidR="004B3F7D" w:rsidRDefault="00D272BD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4B3F7D" w14:paraId="3814B8BA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582B7B" w14:textId="77777777" w:rsidR="004B3F7D" w:rsidRDefault="00D272BD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89086B" w14:textId="77777777" w:rsidR="004B3F7D" w:rsidRDefault="00D272BD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4B3F7D" w14:paraId="316A307E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FF98D5" w14:textId="77777777" w:rsidR="004B3F7D" w:rsidRDefault="00D272BD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96CE04" w14:textId="77777777" w:rsidR="004B3F7D" w:rsidRDefault="00D272BD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51D31EB9" w14:textId="77777777" w:rsidR="004B3F7D" w:rsidRDefault="004B3F7D"/>
              </w:txbxContent>
            </v:textbox>
            <w10:wrap anchorx="page"/>
          </v:shape>
        </w:pic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C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DEMI</w:t>
      </w:r>
      <w:r w:rsidRPr="00D272BD">
        <w:rPr>
          <w:rFonts w:asciiTheme="majorHAnsi" w:hAnsiTheme="majorHAnsi"/>
          <w:sz w:val="18"/>
          <w:szCs w:val="18"/>
        </w:rPr>
        <w:t>C</w:t>
      </w:r>
      <w:r w:rsidRPr="00D272B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Q</w:t>
      </w:r>
      <w:r w:rsidRPr="00D272BD">
        <w:rPr>
          <w:rFonts w:asciiTheme="majorHAnsi" w:hAnsiTheme="majorHAnsi"/>
          <w:spacing w:val="5"/>
          <w:sz w:val="18"/>
          <w:szCs w:val="18"/>
        </w:rPr>
        <w:t>U</w:t>
      </w:r>
      <w:r w:rsidRPr="00D272BD">
        <w:rPr>
          <w:rFonts w:asciiTheme="majorHAnsi" w:hAnsiTheme="majorHAnsi"/>
          <w:spacing w:val="2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pacing w:val="2"/>
          <w:sz w:val="18"/>
          <w:szCs w:val="18"/>
        </w:rPr>
        <w:t>F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pacing w:val="1"/>
          <w:sz w:val="18"/>
          <w:szCs w:val="18"/>
        </w:rPr>
        <w:t>C</w:t>
      </w:r>
      <w:r w:rsidRPr="00D272BD">
        <w:rPr>
          <w:rFonts w:asciiTheme="majorHAnsi" w:hAnsiTheme="majorHAnsi"/>
          <w:spacing w:val="-22"/>
          <w:sz w:val="18"/>
          <w:szCs w:val="18"/>
        </w:rPr>
        <w:t>A</w:t>
      </w:r>
      <w:r w:rsidRPr="00D272BD">
        <w:rPr>
          <w:rFonts w:asciiTheme="majorHAnsi" w:hAnsiTheme="majorHAnsi"/>
          <w:spacing w:val="5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pacing w:val="2"/>
          <w:sz w:val="18"/>
          <w:szCs w:val="18"/>
        </w:rPr>
        <w:t>ON</w:t>
      </w:r>
      <w:r w:rsidRPr="00D272BD">
        <w:rPr>
          <w:rFonts w:asciiTheme="majorHAnsi" w:hAnsiTheme="majorHAnsi"/>
          <w:sz w:val="18"/>
          <w:szCs w:val="18"/>
        </w:rPr>
        <w:t>S</w:t>
      </w:r>
    </w:p>
    <w:p w14:paraId="6AFB7192" w14:textId="77777777" w:rsidR="004B3F7D" w:rsidRPr="00D272BD" w:rsidRDefault="004B3F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B40CE8C" w14:textId="77777777" w:rsidR="004B3F7D" w:rsidRPr="00D272BD" w:rsidRDefault="004B3F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040A8E7" w14:textId="77777777" w:rsidR="004B3F7D" w:rsidRPr="00D272BD" w:rsidRDefault="004B3F7D">
      <w:pPr>
        <w:spacing w:before="12" w:line="200" w:lineRule="exact"/>
        <w:rPr>
          <w:rFonts w:asciiTheme="majorHAnsi" w:hAnsiTheme="majorHAnsi"/>
          <w:sz w:val="18"/>
          <w:szCs w:val="18"/>
        </w:rPr>
        <w:sectPr w:rsidR="004B3F7D" w:rsidRPr="00D272BD">
          <w:type w:val="continuous"/>
          <w:pgSz w:w="11920" w:h="16840"/>
          <w:pgMar w:top="820" w:right="860" w:bottom="280" w:left="640" w:header="720" w:footer="720" w:gutter="0"/>
          <w:cols w:space="720"/>
        </w:sectPr>
      </w:pPr>
    </w:p>
    <w:p w14:paraId="1B9C69CE" w14:textId="77777777" w:rsidR="004B3F7D" w:rsidRPr="00D272BD" w:rsidRDefault="004B3F7D">
      <w:pPr>
        <w:spacing w:before="8" w:line="160" w:lineRule="exact"/>
        <w:rPr>
          <w:rFonts w:asciiTheme="majorHAnsi" w:hAnsiTheme="majorHAnsi"/>
          <w:sz w:val="16"/>
          <w:szCs w:val="16"/>
        </w:rPr>
      </w:pPr>
    </w:p>
    <w:p w14:paraId="5A93CD0A" w14:textId="77777777" w:rsidR="004B3F7D" w:rsidRPr="00D272BD" w:rsidRDefault="00D272BD">
      <w:pPr>
        <w:ind w:left="133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pacing w:val="9"/>
          <w:sz w:val="18"/>
          <w:szCs w:val="18"/>
        </w:rPr>
        <w:t>P</w:t>
      </w:r>
      <w:r w:rsidRPr="00D272BD">
        <w:rPr>
          <w:rFonts w:asciiTheme="majorHAnsi" w:hAnsiTheme="majorHAnsi"/>
          <w:spacing w:val="8"/>
          <w:sz w:val="18"/>
          <w:szCs w:val="18"/>
        </w:rPr>
        <w:t>E</w:t>
      </w:r>
      <w:r w:rsidRPr="00D272BD">
        <w:rPr>
          <w:rFonts w:asciiTheme="majorHAnsi" w:hAnsiTheme="majorHAnsi"/>
          <w:spacing w:val="9"/>
          <w:sz w:val="18"/>
          <w:szCs w:val="18"/>
        </w:rPr>
        <w:t>R</w:t>
      </w:r>
      <w:r w:rsidRPr="00D272BD">
        <w:rPr>
          <w:rFonts w:asciiTheme="majorHAnsi" w:hAnsiTheme="majorHAnsi"/>
          <w:spacing w:val="7"/>
          <w:sz w:val="18"/>
          <w:szCs w:val="18"/>
        </w:rPr>
        <w:t>S</w:t>
      </w:r>
      <w:r w:rsidRPr="00D272BD">
        <w:rPr>
          <w:rFonts w:asciiTheme="majorHAnsi" w:hAnsiTheme="majorHAnsi"/>
          <w:spacing w:val="10"/>
          <w:sz w:val="18"/>
          <w:szCs w:val="18"/>
        </w:rPr>
        <w:t>ON</w:t>
      </w:r>
      <w:r w:rsidRPr="00D272BD">
        <w:rPr>
          <w:rFonts w:asciiTheme="majorHAnsi" w:hAnsiTheme="majorHAnsi"/>
          <w:spacing w:val="7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9"/>
          <w:sz w:val="18"/>
          <w:szCs w:val="18"/>
        </w:rPr>
        <w:t>S</w:t>
      </w:r>
      <w:r w:rsidRPr="00D272BD">
        <w:rPr>
          <w:rFonts w:asciiTheme="majorHAnsi" w:hAnsiTheme="majorHAnsi"/>
          <w:spacing w:val="7"/>
          <w:sz w:val="18"/>
          <w:szCs w:val="18"/>
        </w:rPr>
        <w:t>K</w:t>
      </w:r>
      <w:r w:rsidRPr="00D272BD">
        <w:rPr>
          <w:rFonts w:asciiTheme="majorHAnsi" w:hAnsiTheme="majorHAnsi"/>
          <w:spacing w:val="10"/>
          <w:sz w:val="18"/>
          <w:szCs w:val="18"/>
        </w:rPr>
        <w:t>I</w:t>
      </w:r>
      <w:r w:rsidRPr="00D272BD">
        <w:rPr>
          <w:rFonts w:asciiTheme="majorHAnsi" w:hAnsiTheme="majorHAnsi"/>
          <w:spacing w:val="8"/>
          <w:sz w:val="18"/>
          <w:szCs w:val="18"/>
        </w:rPr>
        <w:t>LL</w:t>
      </w:r>
      <w:r w:rsidRPr="00D272BD">
        <w:rPr>
          <w:rFonts w:asciiTheme="majorHAnsi" w:hAnsiTheme="majorHAnsi"/>
          <w:sz w:val="18"/>
          <w:szCs w:val="18"/>
        </w:rPr>
        <w:t>S</w:t>
      </w:r>
    </w:p>
    <w:p w14:paraId="732DE43A" w14:textId="77777777" w:rsidR="004B3F7D" w:rsidRPr="00D272BD" w:rsidRDefault="004B3F7D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42997EFB" w14:textId="77777777" w:rsidR="004B3F7D" w:rsidRPr="00D272BD" w:rsidRDefault="00D272BD">
      <w:pPr>
        <w:ind w:left="133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5"/>
          <w:sz w:val="18"/>
          <w:szCs w:val="18"/>
        </w:rPr>
        <w:t>F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u</w:t>
      </w:r>
      <w:r w:rsidRPr="00D272BD">
        <w:rPr>
          <w:rFonts w:asciiTheme="majorHAnsi" w:hAnsiTheme="majorHAnsi"/>
          <w:i/>
          <w:sz w:val="18"/>
          <w:szCs w:val="18"/>
        </w:rPr>
        <w:t>n</w:t>
      </w:r>
      <w:r w:rsidRPr="00D272BD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ttit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ud</w:t>
      </w:r>
      <w:r w:rsidRPr="00D272BD">
        <w:rPr>
          <w:rFonts w:asciiTheme="majorHAnsi" w:hAnsiTheme="majorHAnsi"/>
          <w:i/>
          <w:sz w:val="18"/>
          <w:szCs w:val="18"/>
        </w:rPr>
        <w:t>e</w:t>
      </w:r>
    </w:p>
    <w:p w14:paraId="15A92B0B" w14:textId="77777777" w:rsidR="004B3F7D" w:rsidRPr="00D272BD" w:rsidRDefault="004B3F7D">
      <w:pPr>
        <w:spacing w:before="18" w:line="280" w:lineRule="exact"/>
        <w:rPr>
          <w:rFonts w:asciiTheme="majorHAnsi" w:hAnsiTheme="majorHAnsi"/>
          <w:sz w:val="24"/>
          <w:szCs w:val="24"/>
        </w:rPr>
      </w:pPr>
    </w:p>
    <w:p w14:paraId="15E4FFE5" w14:textId="77777777" w:rsidR="004B3F7D" w:rsidRPr="00D272BD" w:rsidRDefault="00D272BD">
      <w:pPr>
        <w:spacing w:line="552" w:lineRule="auto"/>
        <w:ind w:left="133" w:right="144"/>
        <w:jc w:val="both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5"/>
          <w:sz w:val="18"/>
          <w:szCs w:val="18"/>
        </w:rPr>
        <w:t>Q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ua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lit</w:t>
      </w:r>
      <w:r w:rsidRPr="00D272BD">
        <w:rPr>
          <w:rFonts w:asciiTheme="majorHAnsi" w:hAnsiTheme="majorHAnsi"/>
          <w:i/>
          <w:sz w:val="18"/>
          <w:szCs w:val="18"/>
        </w:rPr>
        <w:t xml:space="preserve">y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on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ou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s</w:t>
      </w:r>
      <w:r w:rsidRPr="00D272BD">
        <w:rPr>
          <w:rFonts w:asciiTheme="majorHAnsi" w:hAnsiTheme="majorHAnsi"/>
          <w:i/>
          <w:sz w:val="18"/>
          <w:szCs w:val="18"/>
        </w:rPr>
        <w:t xml:space="preserve">s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P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ssi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ona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i/>
          <w:sz w:val="18"/>
          <w:szCs w:val="18"/>
        </w:rPr>
        <w:t xml:space="preserve">e 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abou</w:t>
      </w:r>
      <w:r w:rsidRPr="00D272BD">
        <w:rPr>
          <w:rFonts w:asciiTheme="majorHAnsi" w:hAnsiTheme="majorHAnsi"/>
          <w:i/>
          <w:sz w:val="18"/>
          <w:szCs w:val="18"/>
        </w:rPr>
        <w:t>t</w:t>
      </w:r>
      <w:r w:rsidRPr="00D272BD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f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oo</w:t>
      </w:r>
      <w:r w:rsidRPr="00D272BD">
        <w:rPr>
          <w:rFonts w:asciiTheme="majorHAnsi" w:hAnsiTheme="majorHAnsi"/>
          <w:i/>
          <w:sz w:val="18"/>
          <w:szCs w:val="18"/>
        </w:rPr>
        <w:t xml:space="preserve">d 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272BD">
        <w:rPr>
          <w:rFonts w:asciiTheme="majorHAnsi" w:hAnsiTheme="majorHAnsi"/>
          <w:i/>
          <w:sz w:val="18"/>
          <w:szCs w:val="18"/>
        </w:rPr>
        <w:t>m</w:t>
      </w:r>
      <w:r w:rsidRPr="00D272BD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ye</w:t>
      </w:r>
      <w:r w:rsidRPr="00D272BD">
        <w:rPr>
          <w:rFonts w:asciiTheme="majorHAnsi" w:hAnsiTheme="majorHAnsi"/>
          <w:i/>
          <w:sz w:val="18"/>
          <w:szCs w:val="18"/>
        </w:rPr>
        <w:t>r</w:t>
      </w:r>
    </w:p>
    <w:p w14:paraId="0D399ED4" w14:textId="77777777" w:rsidR="004B3F7D" w:rsidRPr="00D272BD" w:rsidRDefault="00D272BD">
      <w:pPr>
        <w:spacing w:before="9" w:line="552" w:lineRule="auto"/>
        <w:ind w:left="133" w:right="1159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5"/>
          <w:sz w:val="18"/>
          <w:szCs w:val="18"/>
        </w:rPr>
        <w:t>F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ex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i/>
          <w:sz w:val="18"/>
          <w:szCs w:val="18"/>
        </w:rPr>
        <w:t xml:space="preserve">e 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iti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ti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v</w:t>
      </w:r>
      <w:r w:rsidRPr="00D272BD">
        <w:rPr>
          <w:rFonts w:asciiTheme="majorHAnsi" w:hAnsiTheme="majorHAnsi"/>
          <w:i/>
          <w:sz w:val="18"/>
          <w:szCs w:val="18"/>
        </w:rPr>
        <w:t xml:space="preserve">e 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C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ou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rt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ou</w:t>
      </w:r>
      <w:r w:rsidRPr="00D272BD">
        <w:rPr>
          <w:rFonts w:asciiTheme="majorHAnsi" w:hAnsiTheme="majorHAnsi"/>
          <w:i/>
          <w:sz w:val="18"/>
          <w:szCs w:val="18"/>
        </w:rPr>
        <w:t>s</w:t>
      </w:r>
    </w:p>
    <w:p w14:paraId="768EEC0D" w14:textId="77777777" w:rsidR="004B3F7D" w:rsidRPr="00D272BD" w:rsidRDefault="00D272BD">
      <w:pPr>
        <w:spacing w:before="12"/>
        <w:ind w:left="133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6"/>
          <w:sz w:val="18"/>
          <w:szCs w:val="18"/>
        </w:rPr>
        <w:t>S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m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z w:val="18"/>
          <w:szCs w:val="18"/>
        </w:rPr>
        <w:t>t</w:t>
      </w:r>
      <w:r w:rsidRPr="00D272BD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z w:val="18"/>
          <w:szCs w:val="18"/>
        </w:rPr>
        <w:t>&amp;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 xml:space="preserve"> w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i/>
          <w:sz w:val="18"/>
          <w:szCs w:val="18"/>
        </w:rPr>
        <w:t>l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8"/>
          <w:sz w:val="18"/>
          <w:szCs w:val="18"/>
        </w:rPr>
        <w:t>g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r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oo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me</w:t>
      </w:r>
      <w:r w:rsidRPr="00D272BD">
        <w:rPr>
          <w:rFonts w:asciiTheme="majorHAnsi" w:hAnsiTheme="majorHAnsi"/>
          <w:i/>
          <w:sz w:val="18"/>
          <w:szCs w:val="18"/>
        </w:rPr>
        <w:t>d</w:t>
      </w:r>
    </w:p>
    <w:p w14:paraId="6402A209" w14:textId="77777777" w:rsidR="004B3F7D" w:rsidRPr="00D272BD" w:rsidRDefault="004B3F7D">
      <w:pPr>
        <w:spacing w:before="3" w:line="100" w:lineRule="exact"/>
        <w:rPr>
          <w:rFonts w:asciiTheme="majorHAnsi" w:hAnsiTheme="majorHAnsi"/>
          <w:sz w:val="8"/>
          <w:szCs w:val="8"/>
        </w:rPr>
      </w:pPr>
    </w:p>
    <w:p w14:paraId="540F2216" w14:textId="77777777" w:rsidR="004B3F7D" w:rsidRPr="00D272BD" w:rsidRDefault="004B3F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39B98A1" w14:textId="77777777" w:rsidR="004B3F7D" w:rsidRPr="00D272BD" w:rsidRDefault="00D272BD">
      <w:pPr>
        <w:ind w:left="133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4"/>
          <w:sz w:val="18"/>
          <w:szCs w:val="18"/>
        </w:rPr>
        <w:t>C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on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fi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i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6"/>
          <w:sz w:val="18"/>
          <w:szCs w:val="18"/>
        </w:rPr>
        <w:t>n</w:t>
      </w:r>
      <w:r w:rsidRPr="00D272BD">
        <w:rPr>
          <w:rFonts w:asciiTheme="majorHAnsi" w:hAnsiTheme="majorHAnsi"/>
          <w:i/>
          <w:sz w:val="18"/>
          <w:szCs w:val="18"/>
        </w:rPr>
        <w:t>t</w:t>
      </w:r>
    </w:p>
    <w:p w14:paraId="633B553E" w14:textId="77777777" w:rsidR="004B3F7D" w:rsidRPr="00D272BD" w:rsidRDefault="004B3F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4215EB" w14:textId="77777777" w:rsidR="004B3F7D" w:rsidRPr="00D272BD" w:rsidRDefault="004B3F7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04FD5E0" w14:textId="77777777" w:rsidR="004B3F7D" w:rsidRPr="00D272BD" w:rsidRDefault="004B3F7D">
      <w:pPr>
        <w:spacing w:before="18" w:line="200" w:lineRule="exact"/>
        <w:rPr>
          <w:rFonts w:asciiTheme="majorHAnsi" w:hAnsiTheme="majorHAnsi"/>
          <w:sz w:val="18"/>
          <w:szCs w:val="18"/>
        </w:rPr>
      </w:pPr>
    </w:p>
    <w:p w14:paraId="71CCD5CD" w14:textId="77777777" w:rsidR="004B3F7D" w:rsidRPr="00D272BD" w:rsidRDefault="00D272BD">
      <w:pPr>
        <w:ind w:left="150" w:right="-54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pacing w:val="11"/>
          <w:sz w:val="18"/>
          <w:szCs w:val="18"/>
        </w:rPr>
        <w:t>P</w:t>
      </w:r>
      <w:r w:rsidRPr="00D272BD">
        <w:rPr>
          <w:rFonts w:asciiTheme="majorHAnsi" w:hAnsiTheme="majorHAnsi"/>
          <w:spacing w:val="10"/>
          <w:sz w:val="18"/>
          <w:szCs w:val="18"/>
        </w:rPr>
        <w:t>E</w:t>
      </w:r>
      <w:r w:rsidRPr="00D272BD">
        <w:rPr>
          <w:rFonts w:asciiTheme="majorHAnsi" w:hAnsiTheme="majorHAnsi"/>
          <w:spacing w:val="9"/>
          <w:sz w:val="18"/>
          <w:szCs w:val="18"/>
        </w:rPr>
        <w:t>RS</w:t>
      </w:r>
      <w:r w:rsidRPr="00D272BD">
        <w:rPr>
          <w:rFonts w:asciiTheme="majorHAnsi" w:hAnsiTheme="majorHAnsi"/>
          <w:spacing w:val="10"/>
          <w:sz w:val="18"/>
          <w:szCs w:val="18"/>
        </w:rPr>
        <w:t>ON</w:t>
      </w:r>
      <w:r w:rsidRPr="00D272BD">
        <w:rPr>
          <w:rFonts w:asciiTheme="majorHAnsi" w:hAnsiTheme="majorHAnsi"/>
          <w:spacing w:val="7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0"/>
          <w:sz w:val="18"/>
          <w:szCs w:val="18"/>
        </w:rPr>
        <w:t>D</w:t>
      </w:r>
      <w:r w:rsidRPr="00D272BD">
        <w:rPr>
          <w:rFonts w:asciiTheme="majorHAnsi" w:hAnsiTheme="majorHAnsi"/>
          <w:spacing w:val="8"/>
          <w:sz w:val="18"/>
          <w:szCs w:val="18"/>
        </w:rPr>
        <w:t>E</w:t>
      </w:r>
      <w:r w:rsidRPr="00D272BD">
        <w:rPr>
          <w:rFonts w:asciiTheme="majorHAnsi" w:hAnsiTheme="majorHAnsi"/>
          <w:spacing w:val="13"/>
          <w:sz w:val="18"/>
          <w:szCs w:val="18"/>
        </w:rPr>
        <w:t>T</w:t>
      </w:r>
      <w:r w:rsidRPr="00D272BD">
        <w:rPr>
          <w:rFonts w:asciiTheme="majorHAnsi" w:hAnsiTheme="majorHAnsi"/>
          <w:spacing w:val="7"/>
          <w:sz w:val="18"/>
          <w:szCs w:val="18"/>
        </w:rPr>
        <w:t>A</w:t>
      </w:r>
      <w:r w:rsidRPr="00D272BD">
        <w:rPr>
          <w:rFonts w:asciiTheme="majorHAnsi" w:hAnsiTheme="majorHAnsi"/>
          <w:spacing w:val="10"/>
          <w:sz w:val="18"/>
          <w:szCs w:val="18"/>
        </w:rPr>
        <w:t>I</w:t>
      </w:r>
      <w:r w:rsidRPr="00D272BD">
        <w:rPr>
          <w:rFonts w:asciiTheme="majorHAnsi" w:hAnsiTheme="majorHAnsi"/>
          <w:spacing w:val="8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S</w:t>
      </w:r>
    </w:p>
    <w:p w14:paraId="5A331B19" w14:textId="77777777" w:rsidR="004B3F7D" w:rsidRPr="00D272BD" w:rsidRDefault="004B3F7D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44FE0BC1" w14:textId="77777777" w:rsidR="00D272BD" w:rsidRDefault="00D272BD">
      <w:pPr>
        <w:spacing w:line="220" w:lineRule="exact"/>
        <w:ind w:left="1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Shamas Nguyen</w:t>
      </w:r>
    </w:p>
    <w:p w14:paraId="1A3B0A5F" w14:textId="0FFF020B" w:rsidR="004B3F7D" w:rsidRPr="00D272BD" w:rsidRDefault="00D272BD">
      <w:pPr>
        <w:spacing w:line="220" w:lineRule="exact"/>
        <w:ind w:left="150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z w:val="18"/>
          <w:szCs w:val="18"/>
        </w:rPr>
        <w:t>D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272BD">
        <w:rPr>
          <w:rFonts w:asciiTheme="majorHAnsi" w:hAnsiTheme="majorHAnsi"/>
          <w:i/>
          <w:sz w:val="18"/>
          <w:szCs w:val="18"/>
        </w:rPr>
        <w:t>yj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o</w:t>
      </w:r>
      <w:r w:rsidRPr="00D272BD">
        <w:rPr>
          <w:rFonts w:asciiTheme="majorHAnsi" w:hAnsiTheme="majorHAnsi"/>
          <w:i/>
          <w:sz w:val="18"/>
          <w:szCs w:val="18"/>
        </w:rPr>
        <w:t>b</w:t>
      </w:r>
      <w:r w:rsidRPr="00D272B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z w:val="18"/>
          <w:szCs w:val="18"/>
        </w:rPr>
        <w:t>Ltd</w:t>
      </w:r>
    </w:p>
    <w:p w14:paraId="6609ABC3" w14:textId="77777777" w:rsidR="004B3F7D" w:rsidRPr="00D272BD" w:rsidRDefault="00D272BD">
      <w:pPr>
        <w:ind w:left="150" w:right="768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pacing w:val="1"/>
          <w:sz w:val="18"/>
          <w:szCs w:val="18"/>
        </w:rPr>
        <w:t>12</w:t>
      </w:r>
      <w:r w:rsidRPr="00D272BD">
        <w:rPr>
          <w:rFonts w:asciiTheme="majorHAnsi" w:hAnsiTheme="majorHAnsi"/>
          <w:i/>
          <w:sz w:val="18"/>
          <w:szCs w:val="18"/>
        </w:rPr>
        <w:t>0</w:t>
      </w:r>
      <w:r w:rsidRPr="00D272B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z w:val="18"/>
          <w:szCs w:val="18"/>
        </w:rPr>
        <w:t>Vyse</w:t>
      </w:r>
      <w:r w:rsidRPr="00D272B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S</w:t>
      </w:r>
      <w:r w:rsidRPr="00D272BD">
        <w:rPr>
          <w:rFonts w:asciiTheme="majorHAnsi" w:hAnsiTheme="majorHAnsi"/>
          <w:i/>
          <w:sz w:val="18"/>
          <w:szCs w:val="18"/>
        </w:rPr>
        <w:t>t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272BD">
        <w:rPr>
          <w:rFonts w:asciiTheme="majorHAnsi" w:hAnsiTheme="majorHAnsi"/>
          <w:i/>
          <w:sz w:val="18"/>
          <w:szCs w:val="18"/>
        </w:rPr>
        <w:t>e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e</w:t>
      </w:r>
      <w:r w:rsidRPr="00D272BD">
        <w:rPr>
          <w:rFonts w:asciiTheme="majorHAnsi" w:hAnsiTheme="majorHAnsi"/>
          <w:i/>
          <w:sz w:val="18"/>
          <w:szCs w:val="18"/>
        </w:rPr>
        <w:t>t Bi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r</w:t>
      </w:r>
      <w:r w:rsidRPr="00D272BD">
        <w:rPr>
          <w:rFonts w:asciiTheme="majorHAnsi" w:hAnsiTheme="majorHAnsi"/>
          <w:i/>
          <w:sz w:val="18"/>
          <w:szCs w:val="18"/>
        </w:rPr>
        <w:t>mi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D272BD">
        <w:rPr>
          <w:rFonts w:asciiTheme="majorHAnsi" w:hAnsiTheme="majorHAnsi"/>
          <w:i/>
          <w:sz w:val="18"/>
          <w:szCs w:val="18"/>
        </w:rPr>
        <w:t>m B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1</w:t>
      </w:r>
      <w:r w:rsidRPr="00D272BD">
        <w:rPr>
          <w:rFonts w:asciiTheme="majorHAnsi" w:hAnsiTheme="majorHAnsi"/>
          <w:i/>
          <w:sz w:val="18"/>
          <w:szCs w:val="18"/>
        </w:rPr>
        <w:t>8</w:t>
      </w:r>
      <w:r w:rsidRPr="00D272B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6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N</w:t>
      </w:r>
      <w:r w:rsidRPr="00D272BD">
        <w:rPr>
          <w:rFonts w:asciiTheme="majorHAnsi" w:hAnsiTheme="majorHAnsi"/>
          <w:i/>
          <w:sz w:val="18"/>
          <w:szCs w:val="18"/>
        </w:rPr>
        <w:t>F E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ng</w:t>
      </w:r>
      <w:r w:rsidRPr="00D272BD">
        <w:rPr>
          <w:rFonts w:asciiTheme="majorHAnsi" w:hAnsiTheme="majorHAnsi"/>
          <w:i/>
          <w:sz w:val="18"/>
          <w:szCs w:val="18"/>
        </w:rPr>
        <w:t>l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a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n</w:t>
      </w:r>
      <w:r w:rsidRPr="00D272BD">
        <w:rPr>
          <w:rFonts w:asciiTheme="majorHAnsi" w:hAnsiTheme="majorHAnsi"/>
          <w:i/>
          <w:spacing w:val="3"/>
          <w:sz w:val="18"/>
          <w:szCs w:val="18"/>
        </w:rPr>
        <w:t>d</w:t>
      </w:r>
      <w:r w:rsidRPr="00D272BD">
        <w:rPr>
          <w:rFonts w:asciiTheme="majorHAnsi" w:hAnsiTheme="majorHAnsi"/>
          <w:i/>
          <w:sz w:val="18"/>
          <w:szCs w:val="18"/>
        </w:rPr>
        <w:t>,</w:t>
      </w:r>
      <w:r w:rsidRPr="00D272BD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z w:val="18"/>
          <w:szCs w:val="18"/>
        </w:rPr>
        <w:t>UK</w:t>
      </w:r>
    </w:p>
    <w:p w14:paraId="1C0F3C19" w14:textId="77777777" w:rsidR="004B3F7D" w:rsidRPr="00D272BD" w:rsidRDefault="00D272BD">
      <w:pPr>
        <w:ind w:left="150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z w:val="18"/>
          <w:szCs w:val="18"/>
        </w:rPr>
        <w:t>T: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D272BD">
        <w:rPr>
          <w:rFonts w:asciiTheme="majorHAnsi" w:hAnsiTheme="majorHAnsi"/>
          <w:i/>
          <w:sz w:val="18"/>
          <w:szCs w:val="18"/>
        </w:rPr>
        <w:t>4</w:t>
      </w:r>
      <w:r w:rsidRPr="00D272B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1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2</w:t>
      </w:r>
      <w:r w:rsidRPr="00D272BD">
        <w:rPr>
          <w:rFonts w:asciiTheme="majorHAnsi" w:hAnsiTheme="majorHAnsi"/>
          <w:i/>
          <w:sz w:val="18"/>
          <w:szCs w:val="18"/>
        </w:rPr>
        <w:t>1</w:t>
      </w:r>
      <w:r w:rsidRPr="00D272B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6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3</w:t>
      </w:r>
      <w:r w:rsidRPr="00D272BD">
        <w:rPr>
          <w:rFonts w:asciiTheme="majorHAnsi" w:hAnsiTheme="majorHAnsi"/>
          <w:i/>
          <w:sz w:val="18"/>
          <w:szCs w:val="18"/>
        </w:rPr>
        <w:t>8</w:t>
      </w:r>
      <w:r w:rsidRPr="00D272B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0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0</w:t>
      </w:r>
      <w:r w:rsidRPr="00D272BD">
        <w:rPr>
          <w:rFonts w:asciiTheme="majorHAnsi" w:hAnsiTheme="majorHAnsi"/>
          <w:i/>
          <w:spacing w:val="4"/>
          <w:sz w:val="18"/>
          <w:szCs w:val="18"/>
        </w:rPr>
        <w:t>2</w:t>
      </w:r>
      <w:r w:rsidRPr="00D272BD">
        <w:rPr>
          <w:rFonts w:asciiTheme="majorHAnsi" w:hAnsiTheme="majorHAnsi"/>
          <w:i/>
          <w:sz w:val="18"/>
          <w:szCs w:val="18"/>
        </w:rPr>
        <w:t>6</w:t>
      </w:r>
    </w:p>
    <w:p w14:paraId="0F813FE9" w14:textId="77777777" w:rsidR="004B3F7D" w:rsidRPr="00D272BD" w:rsidRDefault="00D272BD">
      <w:pPr>
        <w:spacing w:line="220" w:lineRule="exact"/>
        <w:ind w:left="150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z w:val="18"/>
          <w:szCs w:val="18"/>
        </w:rPr>
        <w:t>M: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D272BD">
        <w:rPr>
          <w:rFonts w:asciiTheme="majorHAnsi" w:hAnsiTheme="majorHAnsi"/>
          <w:i/>
          <w:sz w:val="18"/>
          <w:szCs w:val="18"/>
        </w:rPr>
        <w:t>4</w:t>
      </w:r>
      <w:r w:rsidRPr="00D272BD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12</w:t>
      </w:r>
      <w:r w:rsidRPr="00D272BD">
        <w:rPr>
          <w:rFonts w:asciiTheme="majorHAnsi" w:hAnsiTheme="majorHAnsi"/>
          <w:i/>
          <w:sz w:val="18"/>
          <w:szCs w:val="18"/>
        </w:rPr>
        <w:t>1</w:t>
      </w:r>
      <w:r w:rsidRPr="00D272BD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6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3</w:t>
      </w:r>
      <w:r w:rsidRPr="00D272BD">
        <w:rPr>
          <w:rFonts w:asciiTheme="majorHAnsi" w:hAnsiTheme="majorHAnsi"/>
          <w:i/>
          <w:sz w:val="18"/>
          <w:szCs w:val="18"/>
        </w:rPr>
        <w:t>8</w:t>
      </w:r>
      <w:r w:rsidRPr="00D272BD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0</w:t>
      </w:r>
      <w:r w:rsidRPr="00D272BD">
        <w:rPr>
          <w:rFonts w:asciiTheme="majorHAnsi" w:hAnsiTheme="majorHAnsi"/>
          <w:i/>
          <w:spacing w:val="-1"/>
          <w:sz w:val="18"/>
          <w:szCs w:val="18"/>
        </w:rPr>
        <w:t>0</w:t>
      </w:r>
      <w:r w:rsidRPr="00D272BD">
        <w:rPr>
          <w:rFonts w:asciiTheme="majorHAnsi" w:hAnsiTheme="majorHAnsi"/>
          <w:i/>
          <w:spacing w:val="1"/>
          <w:sz w:val="18"/>
          <w:szCs w:val="18"/>
        </w:rPr>
        <w:t>2</w:t>
      </w:r>
      <w:r w:rsidRPr="00D272BD">
        <w:rPr>
          <w:rFonts w:asciiTheme="majorHAnsi" w:hAnsiTheme="majorHAnsi"/>
          <w:i/>
          <w:sz w:val="18"/>
          <w:szCs w:val="18"/>
        </w:rPr>
        <w:t>6</w:t>
      </w:r>
    </w:p>
    <w:p w14:paraId="6C7D834A" w14:textId="52A7465B" w:rsidR="004B3F7D" w:rsidRPr="00D272BD" w:rsidRDefault="00D272BD">
      <w:pPr>
        <w:ind w:left="150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i/>
          <w:sz w:val="18"/>
          <w:szCs w:val="18"/>
        </w:rPr>
        <w:t>E:</w:t>
      </w:r>
      <w:hyperlink r:id="rId5" w:history="1">
        <w:r w:rsidRPr="00163FE6">
          <w:rPr>
            <w:rStyle w:val="Hyperlink"/>
            <w:rFonts w:asciiTheme="majorHAnsi" w:hAnsiTheme="majorHAnsi"/>
            <w:i/>
            <w:sz w:val="18"/>
            <w:szCs w:val="18"/>
          </w:rPr>
          <w:t>shamas@gmail.com</w:t>
        </w:r>
      </w:hyperlink>
    </w:p>
    <w:p w14:paraId="2622B02F" w14:textId="77777777" w:rsidR="004B3F7D" w:rsidRPr="00D272BD" w:rsidRDefault="00D272BD">
      <w:pPr>
        <w:spacing w:before="33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z w:val="18"/>
          <w:szCs w:val="18"/>
        </w:rPr>
        <w:br w:type="column"/>
      </w:r>
      <w:r w:rsidRPr="00D272BD">
        <w:rPr>
          <w:rFonts w:asciiTheme="majorHAnsi" w:hAnsiTheme="majorHAnsi"/>
          <w:spacing w:val="-18"/>
          <w:sz w:val="18"/>
          <w:szCs w:val="18"/>
        </w:rPr>
        <w:t>W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T</w:t>
      </w:r>
      <w:r w:rsidRPr="00D272BD">
        <w:rPr>
          <w:rFonts w:asciiTheme="majorHAnsi" w:hAnsiTheme="majorHAnsi"/>
          <w:spacing w:val="1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>SS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pacing w:val="2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SK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LLS</w:t>
      </w:r>
      <w:r w:rsidRPr="00D272BD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5"/>
          <w:sz w:val="18"/>
          <w:szCs w:val="18"/>
        </w:rPr>
        <w:t>Q</w:t>
      </w:r>
      <w:r w:rsidRPr="00D272BD">
        <w:rPr>
          <w:rFonts w:asciiTheme="majorHAnsi" w:hAnsiTheme="majorHAnsi"/>
          <w:spacing w:val="2"/>
          <w:sz w:val="18"/>
          <w:szCs w:val="18"/>
        </w:rPr>
        <w:t>U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pacing w:val="1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W</w:t>
      </w:r>
      <w:r w:rsidRPr="00D272BD">
        <w:rPr>
          <w:rFonts w:asciiTheme="majorHAnsi" w:hAnsiTheme="majorHAnsi"/>
          <w:spacing w:val="2"/>
          <w:sz w:val="18"/>
          <w:szCs w:val="18"/>
        </w:rPr>
        <w:t>H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sz w:val="18"/>
          <w:szCs w:val="18"/>
        </w:rPr>
        <w:t>T</w:t>
      </w:r>
      <w:r w:rsidRPr="00D272BD">
        <w:rPr>
          <w:rFonts w:asciiTheme="majorHAnsi" w:hAnsiTheme="majorHAnsi"/>
          <w:spacing w:val="2"/>
          <w:sz w:val="18"/>
          <w:szCs w:val="18"/>
        </w:rPr>
        <w:t>UD</w:t>
      </w:r>
      <w:r w:rsidRPr="00D272BD">
        <w:rPr>
          <w:rFonts w:asciiTheme="majorHAnsi" w:hAnsiTheme="majorHAnsi"/>
          <w:sz w:val="18"/>
          <w:szCs w:val="18"/>
        </w:rPr>
        <w:t>Y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NG</w:t>
      </w:r>
    </w:p>
    <w:p w14:paraId="1BCDD01F" w14:textId="77777777" w:rsidR="004B3F7D" w:rsidRPr="00D272BD" w:rsidRDefault="004B3F7D">
      <w:pPr>
        <w:spacing w:before="10" w:line="220" w:lineRule="exact"/>
        <w:rPr>
          <w:rFonts w:asciiTheme="majorHAnsi" w:hAnsiTheme="majorHAnsi"/>
        </w:rPr>
      </w:pPr>
    </w:p>
    <w:p w14:paraId="41B5EEF5" w14:textId="77777777" w:rsidR="004B3F7D" w:rsidRPr="00D272BD" w:rsidRDefault="00D272BD">
      <w:pPr>
        <w:ind w:left="170" w:right="898" w:hanging="170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H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ar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c</w:t>
      </w:r>
      <w:r w:rsidRPr="00D272BD">
        <w:rPr>
          <w:rFonts w:asciiTheme="majorHAnsi" w:hAnsiTheme="majorHAnsi"/>
          <w:spacing w:val="9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m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,</w:t>
      </w:r>
      <w:r w:rsidRPr="00D272B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y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ar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,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po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si</w:t>
      </w:r>
      <w:r w:rsidRPr="00D272BD">
        <w:rPr>
          <w:rFonts w:asciiTheme="majorHAnsi" w:hAnsiTheme="majorHAnsi"/>
          <w:sz w:val="18"/>
          <w:szCs w:val="18"/>
        </w:rPr>
        <w:t xml:space="preserve">c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ts</w:t>
      </w:r>
      <w:r w:rsidRPr="00D272BD">
        <w:rPr>
          <w:rFonts w:asciiTheme="majorHAnsi" w:hAnsiTheme="majorHAnsi"/>
          <w:sz w:val="18"/>
          <w:szCs w:val="18"/>
        </w:rPr>
        <w:t>,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xh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spacing w:val="4"/>
          <w:sz w:val="18"/>
          <w:szCs w:val="18"/>
        </w:rPr>
        <w:t>it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ng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 xml:space="preserve">, 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va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c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rp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16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7B9D0198" w14:textId="77777777" w:rsidR="004B3F7D" w:rsidRPr="00D272BD" w:rsidRDefault="00D272BD">
      <w:pPr>
        <w:spacing w:line="240" w:lineRule="exact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u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position w:val="-1"/>
          <w:sz w:val="18"/>
          <w:szCs w:val="18"/>
        </w:rPr>
        <w:t>g</w:t>
      </w:r>
      <w:r w:rsidRPr="00D272BD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er</w:t>
      </w:r>
      <w:r w:rsidRPr="00D272BD">
        <w:rPr>
          <w:rFonts w:asciiTheme="majorHAnsi" w:hAnsiTheme="majorHAnsi"/>
          <w:spacing w:val="6"/>
          <w:position w:val="-1"/>
          <w:sz w:val="18"/>
          <w:szCs w:val="18"/>
        </w:rPr>
        <w:t>v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position w:val="-1"/>
          <w:sz w:val="18"/>
          <w:szCs w:val="18"/>
        </w:rPr>
        <w:t>g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 xml:space="preserve"> a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rea</w:t>
      </w:r>
      <w:r w:rsidRPr="00D272BD">
        <w:rPr>
          <w:rFonts w:asciiTheme="majorHAnsi" w:hAnsiTheme="majorHAnsi"/>
          <w:position w:val="-1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 xml:space="preserve"> a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r</w:t>
      </w:r>
      <w:r w:rsidRPr="00D272BD">
        <w:rPr>
          <w:rFonts w:asciiTheme="majorHAnsi" w:hAnsiTheme="majorHAnsi"/>
          <w:position w:val="-1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fu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ll</w:t>
      </w:r>
      <w:r w:rsidRPr="00D272BD">
        <w:rPr>
          <w:rFonts w:asciiTheme="majorHAnsi" w:hAnsiTheme="majorHAnsi"/>
          <w:position w:val="-1"/>
          <w:sz w:val="18"/>
          <w:szCs w:val="18"/>
        </w:rPr>
        <w:t>y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st</w:t>
      </w:r>
      <w:r w:rsidRPr="00D272BD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k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D272BD">
        <w:rPr>
          <w:rFonts w:asciiTheme="majorHAnsi" w:hAnsiTheme="majorHAnsi"/>
          <w:position w:val="-1"/>
          <w:sz w:val="18"/>
          <w:szCs w:val="18"/>
        </w:rPr>
        <w:t>d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D272BD">
        <w:rPr>
          <w:rFonts w:asciiTheme="majorHAnsi" w:hAnsiTheme="majorHAnsi"/>
          <w:position w:val="-1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D272BD">
        <w:rPr>
          <w:rFonts w:asciiTheme="majorHAnsi" w:hAnsiTheme="majorHAnsi"/>
          <w:position w:val="-1"/>
          <w:sz w:val="18"/>
          <w:szCs w:val="18"/>
        </w:rPr>
        <w:t>o</w:t>
      </w:r>
      <w:r w:rsidRPr="00D272BD">
        <w:rPr>
          <w:rFonts w:asciiTheme="majorHAnsi" w:hAnsiTheme="majorHAnsi"/>
          <w:spacing w:val="9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er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v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position w:val="-1"/>
          <w:sz w:val="18"/>
          <w:szCs w:val="18"/>
        </w:rPr>
        <w:t>g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D272BD">
        <w:rPr>
          <w:rFonts w:asciiTheme="majorHAnsi" w:hAnsiTheme="majorHAnsi"/>
          <w:position w:val="-1"/>
          <w:sz w:val="18"/>
          <w:szCs w:val="18"/>
        </w:rPr>
        <w:t>f</w:t>
      </w:r>
      <w:r w:rsidRPr="00D272BD">
        <w:rPr>
          <w:rFonts w:asciiTheme="majorHAnsi" w:hAnsiTheme="majorHAnsi"/>
          <w:spacing w:val="6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l</w:t>
      </w:r>
      <w:r w:rsidRPr="00D272BD">
        <w:rPr>
          <w:rFonts w:asciiTheme="majorHAnsi" w:hAnsiTheme="majorHAnsi"/>
          <w:position w:val="-1"/>
          <w:sz w:val="18"/>
          <w:szCs w:val="18"/>
        </w:rPr>
        <w:t>l</w:t>
      </w:r>
      <w:r w:rsidRPr="00D272BD">
        <w:rPr>
          <w:rFonts w:asciiTheme="majorHAnsi" w:hAnsiTheme="majorHAnsi"/>
          <w:spacing w:val="7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position w:val="-1"/>
          <w:sz w:val="18"/>
          <w:szCs w:val="18"/>
        </w:rPr>
        <w:t>ea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l</w:t>
      </w:r>
      <w:r w:rsidRPr="00D272BD">
        <w:rPr>
          <w:rFonts w:asciiTheme="majorHAnsi" w:hAnsiTheme="majorHAnsi"/>
          <w:spacing w:val="16"/>
          <w:position w:val="-1"/>
          <w:sz w:val="18"/>
          <w:szCs w:val="18"/>
        </w:rPr>
        <w:t>s</w:t>
      </w:r>
      <w:r w:rsidRPr="00D272BD">
        <w:rPr>
          <w:rFonts w:asciiTheme="majorHAnsi" w:hAnsiTheme="majorHAnsi"/>
          <w:position w:val="-1"/>
          <w:sz w:val="18"/>
          <w:szCs w:val="18"/>
        </w:rPr>
        <w:t>.</w:t>
      </w:r>
    </w:p>
    <w:p w14:paraId="51532731" w14:textId="77777777" w:rsidR="004B3F7D" w:rsidRPr="00D272BD" w:rsidRDefault="00D272BD">
      <w:pPr>
        <w:spacing w:before="1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Ta</w:t>
      </w:r>
      <w:r w:rsidRPr="00D272BD">
        <w:rPr>
          <w:rFonts w:asciiTheme="majorHAnsi" w:hAnsiTheme="majorHAnsi"/>
          <w:spacing w:val="3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m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7E13701E" w14:textId="77777777" w:rsidR="004B3F7D" w:rsidRPr="00D272BD" w:rsidRDefault="00D272BD">
      <w:pPr>
        <w:spacing w:before="2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M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>li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ec</w:t>
      </w:r>
      <w:r w:rsidRPr="00D272BD">
        <w:rPr>
          <w:rFonts w:asciiTheme="majorHAnsi" w:hAnsiTheme="majorHAnsi"/>
          <w:spacing w:val="3"/>
          <w:sz w:val="18"/>
          <w:szCs w:val="18"/>
        </w:rPr>
        <w:t>hn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q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4AC12FA0" w14:textId="77777777" w:rsidR="004B3F7D" w:rsidRPr="00D272BD" w:rsidRDefault="00D272BD">
      <w:pPr>
        <w:spacing w:before="1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y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re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5"/>
          <w:sz w:val="18"/>
          <w:szCs w:val="18"/>
        </w:rPr>
        <w:t>ra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5"/>
          <w:sz w:val="18"/>
          <w:szCs w:val="18"/>
        </w:rPr>
        <w:t>ea</w:t>
      </w:r>
      <w:r w:rsidRPr="00D272BD">
        <w:rPr>
          <w:rFonts w:asciiTheme="majorHAnsi" w:hAnsiTheme="majorHAnsi"/>
          <w:spacing w:val="12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704CE95C" w14:textId="77777777" w:rsidR="004B3F7D" w:rsidRPr="00D272BD" w:rsidRDefault="00D272BD">
      <w:pPr>
        <w:spacing w:before="1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Gre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ti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gu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ss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nn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51A15F43" w14:textId="77777777" w:rsidR="004B3F7D" w:rsidRPr="00D272BD" w:rsidRDefault="00D272BD">
      <w:pPr>
        <w:spacing w:line="240" w:lineRule="exact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position w:val="-1"/>
          <w:sz w:val="18"/>
          <w:szCs w:val="18"/>
        </w:rPr>
        <w:t>W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>iti</w:t>
      </w:r>
      <w:r w:rsidRPr="00D272B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position w:val="-1"/>
          <w:sz w:val="18"/>
          <w:szCs w:val="18"/>
        </w:rPr>
        <w:t>g</w:t>
      </w:r>
      <w:r w:rsidRPr="00D272BD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D272BD">
        <w:rPr>
          <w:rFonts w:asciiTheme="majorHAnsi" w:hAnsiTheme="majorHAnsi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 xml:space="preserve"> t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ab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D272BD">
        <w:rPr>
          <w:rFonts w:asciiTheme="majorHAnsi" w:hAnsiTheme="majorHAnsi"/>
          <w:position w:val="-1"/>
          <w:sz w:val="18"/>
          <w:szCs w:val="18"/>
        </w:rPr>
        <w:t>s</w:t>
      </w:r>
      <w:r w:rsidRPr="00D272BD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position w:val="-1"/>
          <w:sz w:val="18"/>
          <w:szCs w:val="18"/>
        </w:rPr>
        <w:t>d</w:t>
      </w:r>
      <w:r w:rsidRPr="00D272BD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position w:val="-1"/>
          <w:sz w:val="18"/>
          <w:szCs w:val="18"/>
        </w:rPr>
        <w:t>k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D272BD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D272BD">
        <w:rPr>
          <w:rFonts w:asciiTheme="majorHAnsi" w:hAnsiTheme="majorHAnsi"/>
          <w:position w:val="-1"/>
          <w:sz w:val="18"/>
          <w:szCs w:val="18"/>
        </w:rPr>
        <w:t>g</w:t>
      </w:r>
      <w:r w:rsidRPr="00D272BD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or</w:t>
      </w:r>
      <w:r w:rsidRPr="00D272BD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D272BD">
        <w:rPr>
          <w:rFonts w:asciiTheme="majorHAnsi" w:hAnsiTheme="majorHAnsi"/>
          <w:spacing w:val="3"/>
          <w:position w:val="-1"/>
          <w:sz w:val="18"/>
          <w:szCs w:val="18"/>
        </w:rPr>
        <w:t>er</w:t>
      </w:r>
      <w:r w:rsidRPr="00D272BD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D272BD">
        <w:rPr>
          <w:rFonts w:asciiTheme="majorHAnsi" w:hAnsiTheme="majorHAnsi"/>
          <w:position w:val="-1"/>
          <w:sz w:val="18"/>
          <w:szCs w:val="18"/>
        </w:rPr>
        <w:t>.</w:t>
      </w:r>
    </w:p>
    <w:p w14:paraId="36D07C76" w14:textId="77777777" w:rsidR="004B3F7D" w:rsidRPr="00D272BD" w:rsidRDefault="00D272BD">
      <w:pPr>
        <w:spacing w:before="1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 xml:space="preserve">g </w:t>
      </w:r>
      <w:r w:rsidRPr="00D272BD">
        <w:rPr>
          <w:rFonts w:asciiTheme="majorHAnsi" w:hAnsiTheme="majorHAnsi"/>
          <w:spacing w:val="3"/>
          <w:sz w:val="18"/>
          <w:szCs w:val="18"/>
        </w:rPr>
        <w:t>pr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f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b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5"/>
          <w:sz w:val="18"/>
          <w:szCs w:val="18"/>
        </w:rPr>
        <w:t>era</w:t>
      </w:r>
      <w:r w:rsidRPr="00D272BD">
        <w:rPr>
          <w:rFonts w:asciiTheme="majorHAnsi" w:hAnsiTheme="majorHAnsi"/>
          <w:spacing w:val="3"/>
          <w:sz w:val="18"/>
          <w:szCs w:val="18"/>
        </w:rPr>
        <w:t>g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gu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st</w:t>
      </w:r>
      <w:r w:rsidRPr="00D272BD">
        <w:rPr>
          <w:rFonts w:asciiTheme="majorHAnsi" w:hAnsiTheme="majorHAnsi"/>
          <w:spacing w:val="17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77437CA7" w14:textId="77777777" w:rsidR="004B3F7D" w:rsidRPr="00D272BD" w:rsidRDefault="00D272BD">
      <w:pPr>
        <w:spacing w:before="1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Cl</w:t>
      </w:r>
      <w:r w:rsidRPr="00D272BD">
        <w:rPr>
          <w:rFonts w:asciiTheme="majorHAnsi" w:hAnsiTheme="majorHAnsi"/>
          <w:spacing w:val="5"/>
          <w:sz w:val="18"/>
          <w:szCs w:val="18"/>
        </w:rPr>
        <w:t>ea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z w:val="18"/>
          <w:szCs w:val="18"/>
        </w:rPr>
        <w:t>p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7311FEF0" w14:textId="77777777" w:rsidR="004B3F7D" w:rsidRPr="00D272BD" w:rsidRDefault="00D272BD">
      <w:pPr>
        <w:spacing w:before="1" w:line="467" w:lineRule="auto"/>
        <w:ind w:right="3670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P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p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er</w:t>
      </w:r>
      <w:r w:rsidRPr="00D272BD">
        <w:rPr>
          <w:rFonts w:asciiTheme="majorHAnsi" w:hAnsiTheme="majorHAnsi"/>
          <w:spacing w:val="1"/>
          <w:sz w:val="18"/>
          <w:szCs w:val="18"/>
        </w:rPr>
        <w:t>v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pec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2"/>
          <w:sz w:val="18"/>
          <w:szCs w:val="18"/>
        </w:rPr>
        <w:t>lit</w:t>
      </w:r>
      <w:r w:rsidRPr="00D272BD">
        <w:rPr>
          <w:rFonts w:asciiTheme="majorHAnsi" w:hAnsiTheme="majorHAnsi"/>
          <w:sz w:val="18"/>
          <w:szCs w:val="18"/>
        </w:rPr>
        <w:t>y</w:t>
      </w:r>
      <w:r w:rsidRPr="00D272BD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d</w:t>
      </w:r>
      <w:r w:rsidRPr="00D272BD">
        <w:rPr>
          <w:rFonts w:asciiTheme="majorHAnsi" w:hAnsiTheme="majorHAnsi"/>
          <w:spacing w:val="2"/>
          <w:sz w:val="18"/>
          <w:szCs w:val="18"/>
        </w:rPr>
        <w:t>is</w:t>
      </w:r>
      <w:r w:rsidRPr="00D272BD">
        <w:rPr>
          <w:rFonts w:asciiTheme="majorHAnsi" w:hAnsiTheme="majorHAnsi"/>
          <w:spacing w:val="1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 xml:space="preserve">. </w:t>
      </w:r>
      <w:r w:rsidRPr="00D272BD">
        <w:rPr>
          <w:rFonts w:asciiTheme="majorHAnsi" w:hAnsiTheme="majorHAnsi"/>
          <w:spacing w:val="2"/>
          <w:sz w:val="18"/>
          <w:szCs w:val="18"/>
        </w:rPr>
        <w:t>K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Y</w:t>
      </w:r>
      <w:r w:rsidRPr="00D272BD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C</w:t>
      </w:r>
      <w:r w:rsidRPr="00D272BD">
        <w:rPr>
          <w:rFonts w:asciiTheme="majorHAnsi" w:hAnsiTheme="majorHAnsi"/>
          <w:spacing w:val="2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M</w:t>
      </w:r>
      <w:r w:rsidRPr="00D272BD">
        <w:rPr>
          <w:rFonts w:asciiTheme="majorHAnsi" w:hAnsiTheme="majorHAnsi"/>
          <w:spacing w:val="4"/>
          <w:sz w:val="18"/>
          <w:szCs w:val="18"/>
        </w:rPr>
        <w:t>P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TE</w:t>
      </w:r>
      <w:r w:rsidRPr="00D272BD">
        <w:rPr>
          <w:rFonts w:asciiTheme="majorHAnsi" w:hAnsiTheme="majorHAnsi"/>
          <w:spacing w:val="2"/>
          <w:sz w:val="18"/>
          <w:szCs w:val="18"/>
        </w:rPr>
        <w:t>N</w:t>
      </w:r>
      <w:r w:rsidRPr="00D272BD">
        <w:rPr>
          <w:rFonts w:asciiTheme="majorHAnsi" w:hAnsiTheme="majorHAnsi"/>
          <w:spacing w:val="1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IE</w:t>
      </w:r>
      <w:r w:rsidRPr="00D272BD">
        <w:rPr>
          <w:rFonts w:asciiTheme="majorHAnsi" w:hAnsiTheme="majorHAnsi"/>
          <w:sz w:val="18"/>
          <w:szCs w:val="18"/>
        </w:rPr>
        <w:t>S</w:t>
      </w:r>
    </w:p>
    <w:p w14:paraId="146E292A" w14:textId="77777777" w:rsidR="004B3F7D" w:rsidRPr="00D272BD" w:rsidRDefault="00D272BD">
      <w:pPr>
        <w:spacing w:before="19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x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si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kn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le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3"/>
          <w:sz w:val="18"/>
          <w:szCs w:val="18"/>
        </w:rPr>
        <w:t>g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f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f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612DD9FE" w14:textId="77777777" w:rsidR="004B3F7D" w:rsidRPr="00D272BD" w:rsidRDefault="00D272BD">
      <w:pPr>
        <w:spacing w:before="1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A</w:t>
      </w:r>
      <w:r w:rsidRPr="00D272BD">
        <w:rPr>
          <w:rFonts w:asciiTheme="majorHAnsi" w:hAnsiTheme="majorHAnsi"/>
          <w:spacing w:val="6"/>
          <w:sz w:val="18"/>
          <w:szCs w:val="18"/>
        </w:rPr>
        <w:t>b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ti</w:t>
      </w:r>
      <w:r w:rsidRPr="00D272BD">
        <w:rPr>
          <w:rFonts w:asciiTheme="majorHAnsi" w:hAnsiTheme="majorHAnsi"/>
          <w:spacing w:val="3"/>
          <w:sz w:val="18"/>
          <w:szCs w:val="18"/>
        </w:rPr>
        <w:t>gh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>li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&amp;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ti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i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re</w:t>
      </w:r>
      <w:r w:rsidRPr="00D272BD">
        <w:rPr>
          <w:rFonts w:asciiTheme="majorHAnsi" w:hAnsiTheme="majorHAnsi"/>
          <w:spacing w:val="4"/>
          <w:sz w:val="18"/>
          <w:szCs w:val="18"/>
        </w:rPr>
        <w:t>ss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is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nv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3710C5C8" w14:textId="77777777" w:rsidR="004B3F7D" w:rsidRPr="00D272BD" w:rsidRDefault="00D272BD">
      <w:pPr>
        <w:spacing w:before="1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W</w:t>
      </w:r>
      <w:r w:rsidRPr="00D272BD">
        <w:rPr>
          <w:rFonts w:asciiTheme="majorHAnsi" w:hAnsiTheme="majorHAnsi"/>
          <w:spacing w:val="4"/>
          <w:sz w:val="18"/>
          <w:szCs w:val="18"/>
        </w:rPr>
        <w:t>illi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ng</w:t>
      </w:r>
      <w:r w:rsidRPr="00D272BD">
        <w:rPr>
          <w:rFonts w:asciiTheme="majorHAnsi" w:hAnsiTheme="majorHAnsi"/>
          <w:spacing w:val="9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,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gh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ee</w:t>
      </w:r>
      <w:r w:rsidRPr="00D272BD">
        <w:rPr>
          <w:rFonts w:asciiTheme="majorHAnsi" w:hAnsiTheme="majorHAnsi"/>
          <w:spacing w:val="3"/>
          <w:sz w:val="18"/>
          <w:szCs w:val="18"/>
        </w:rPr>
        <w:t>k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,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1"/>
          <w:sz w:val="18"/>
          <w:szCs w:val="18"/>
        </w:rPr>
        <w:t>h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4"/>
          <w:sz w:val="18"/>
          <w:szCs w:val="18"/>
        </w:rPr>
        <w:t>ti</w:t>
      </w:r>
      <w:r w:rsidRPr="00D272BD">
        <w:rPr>
          <w:rFonts w:asciiTheme="majorHAnsi" w:hAnsiTheme="majorHAnsi"/>
          <w:spacing w:val="3"/>
          <w:sz w:val="18"/>
          <w:szCs w:val="18"/>
        </w:rPr>
        <w:t>c</w:t>
      </w:r>
      <w:r w:rsidRPr="00D272BD">
        <w:rPr>
          <w:rFonts w:asciiTheme="majorHAnsi" w:hAnsiTheme="majorHAnsi"/>
          <w:spacing w:val="9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198061B3" w14:textId="77777777" w:rsidR="004B3F7D" w:rsidRPr="00D272BD" w:rsidRDefault="00D272BD">
      <w:pPr>
        <w:spacing w:before="1" w:line="538" w:lineRule="auto"/>
        <w:ind w:right="177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D272BD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G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 xml:space="preserve">l </w:t>
      </w:r>
      <w:r w:rsidRPr="00D272BD">
        <w:rPr>
          <w:rFonts w:asciiTheme="majorHAnsi" w:hAnsiTheme="majorHAnsi"/>
          <w:spacing w:val="3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re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>t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/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>ill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&amp;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goo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m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f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ng</w:t>
      </w:r>
      <w:r w:rsidRPr="00D272BD">
        <w:rPr>
          <w:rFonts w:asciiTheme="majorHAnsi" w:hAnsiTheme="majorHAnsi"/>
          <w:spacing w:val="4"/>
          <w:sz w:val="18"/>
          <w:szCs w:val="18"/>
        </w:rPr>
        <w:t>lis</w:t>
      </w:r>
      <w:r w:rsidRPr="00D272BD">
        <w:rPr>
          <w:rFonts w:asciiTheme="majorHAnsi" w:hAnsiTheme="majorHAnsi"/>
          <w:spacing w:val="16"/>
          <w:sz w:val="18"/>
          <w:szCs w:val="18"/>
        </w:rPr>
        <w:t>h</w:t>
      </w:r>
      <w:r w:rsidRPr="00D272BD">
        <w:rPr>
          <w:rFonts w:asciiTheme="majorHAnsi" w:hAnsiTheme="majorHAnsi"/>
          <w:sz w:val="18"/>
          <w:szCs w:val="18"/>
        </w:rPr>
        <w:t xml:space="preserve">. 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L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>C</w:t>
      </w:r>
      <w:r w:rsidRPr="00D272BD">
        <w:rPr>
          <w:rFonts w:asciiTheme="majorHAnsi" w:hAnsiTheme="majorHAnsi"/>
          <w:spacing w:val="5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-16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2"/>
          <w:sz w:val="18"/>
          <w:szCs w:val="18"/>
        </w:rPr>
        <w:t>CH</w:t>
      </w:r>
      <w:r w:rsidRPr="00D272BD">
        <w:rPr>
          <w:rFonts w:asciiTheme="majorHAnsi" w:hAnsiTheme="majorHAnsi"/>
          <w:spacing w:val="3"/>
          <w:sz w:val="18"/>
          <w:szCs w:val="18"/>
        </w:rPr>
        <w:t>I</w:t>
      </w:r>
      <w:r w:rsidRPr="00D272BD">
        <w:rPr>
          <w:rFonts w:asciiTheme="majorHAnsi" w:hAnsiTheme="majorHAnsi"/>
          <w:spacing w:val="2"/>
          <w:sz w:val="18"/>
          <w:szCs w:val="18"/>
        </w:rPr>
        <w:t>V</w:t>
      </w:r>
      <w:r w:rsidRPr="00D272BD">
        <w:rPr>
          <w:rFonts w:asciiTheme="majorHAnsi" w:hAnsiTheme="majorHAnsi"/>
          <w:spacing w:val="3"/>
          <w:sz w:val="18"/>
          <w:szCs w:val="18"/>
        </w:rPr>
        <w:t>IE</w:t>
      </w:r>
      <w:r w:rsidRPr="00D272BD">
        <w:rPr>
          <w:rFonts w:asciiTheme="majorHAnsi" w:hAnsiTheme="majorHAnsi"/>
          <w:spacing w:val="2"/>
          <w:sz w:val="18"/>
          <w:szCs w:val="18"/>
        </w:rPr>
        <w:t>V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M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S</w:t>
      </w:r>
    </w:p>
    <w:p w14:paraId="6D30D3E9" w14:textId="77777777" w:rsidR="004B3F7D" w:rsidRPr="00D272BD" w:rsidRDefault="00D272BD">
      <w:pPr>
        <w:spacing w:line="180" w:lineRule="exact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pacing w:val="2"/>
          <w:position w:val="1"/>
          <w:sz w:val="18"/>
          <w:szCs w:val="18"/>
        </w:rPr>
        <w:t>F</w:t>
      </w:r>
      <w:r w:rsidRPr="00D272BD">
        <w:rPr>
          <w:rFonts w:asciiTheme="majorHAnsi" w:hAnsiTheme="majorHAnsi"/>
          <w:spacing w:val="3"/>
          <w:position w:val="1"/>
          <w:sz w:val="18"/>
          <w:szCs w:val="18"/>
        </w:rPr>
        <w:t>oo</w:t>
      </w:r>
      <w:r w:rsidRPr="00D272BD">
        <w:rPr>
          <w:rFonts w:asciiTheme="majorHAnsi" w:hAnsiTheme="majorHAnsi"/>
          <w:position w:val="1"/>
          <w:sz w:val="18"/>
          <w:szCs w:val="18"/>
        </w:rPr>
        <w:t xml:space="preserve">d </w:t>
      </w:r>
      <w:r w:rsidRPr="00D272BD">
        <w:rPr>
          <w:rFonts w:asciiTheme="majorHAnsi" w:hAnsiTheme="majorHAnsi"/>
          <w:spacing w:val="2"/>
          <w:position w:val="1"/>
          <w:sz w:val="18"/>
          <w:szCs w:val="18"/>
        </w:rPr>
        <w:t>H</w:t>
      </w:r>
      <w:r w:rsidRPr="00D272BD">
        <w:rPr>
          <w:rFonts w:asciiTheme="majorHAnsi" w:hAnsiTheme="majorHAnsi"/>
          <w:spacing w:val="-1"/>
          <w:position w:val="1"/>
          <w:sz w:val="18"/>
          <w:szCs w:val="18"/>
        </w:rPr>
        <w:t>y</w:t>
      </w:r>
      <w:r w:rsidRPr="00D272BD">
        <w:rPr>
          <w:rFonts w:asciiTheme="majorHAnsi" w:hAnsiTheme="majorHAnsi"/>
          <w:spacing w:val="1"/>
          <w:position w:val="1"/>
          <w:sz w:val="18"/>
          <w:szCs w:val="18"/>
        </w:rPr>
        <w:t>g</w:t>
      </w:r>
      <w:r w:rsidRPr="00D272BD">
        <w:rPr>
          <w:rFonts w:asciiTheme="majorHAnsi" w:hAnsiTheme="majorHAnsi"/>
          <w:spacing w:val="2"/>
          <w:position w:val="1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position w:val="1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position w:val="1"/>
          <w:sz w:val="18"/>
          <w:szCs w:val="18"/>
        </w:rPr>
        <w:t>n</w:t>
      </w:r>
      <w:r w:rsidRPr="00D272BD">
        <w:rPr>
          <w:rFonts w:asciiTheme="majorHAnsi" w:hAnsiTheme="majorHAnsi"/>
          <w:position w:val="1"/>
          <w:sz w:val="18"/>
          <w:szCs w:val="18"/>
        </w:rPr>
        <w:t>e</w:t>
      </w:r>
      <w:r w:rsidRPr="00D272BD">
        <w:rPr>
          <w:rFonts w:asciiTheme="majorHAnsi" w:hAnsiTheme="majorHAnsi"/>
          <w:spacing w:val="-2"/>
          <w:position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position w:val="1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position w:val="1"/>
          <w:sz w:val="18"/>
          <w:szCs w:val="18"/>
        </w:rPr>
        <w:t>er</w:t>
      </w:r>
      <w:r w:rsidRPr="00D272BD">
        <w:rPr>
          <w:rFonts w:asciiTheme="majorHAnsi" w:hAnsiTheme="majorHAnsi"/>
          <w:spacing w:val="2"/>
          <w:position w:val="1"/>
          <w:sz w:val="18"/>
          <w:szCs w:val="18"/>
        </w:rPr>
        <w:t>ti</w:t>
      </w:r>
      <w:r w:rsidRPr="00D272BD">
        <w:rPr>
          <w:rFonts w:asciiTheme="majorHAnsi" w:hAnsiTheme="majorHAnsi"/>
          <w:spacing w:val="1"/>
          <w:position w:val="1"/>
          <w:sz w:val="18"/>
          <w:szCs w:val="18"/>
        </w:rPr>
        <w:t>f</w:t>
      </w:r>
      <w:r w:rsidRPr="00D272BD">
        <w:rPr>
          <w:rFonts w:asciiTheme="majorHAnsi" w:hAnsiTheme="majorHAnsi"/>
          <w:spacing w:val="2"/>
          <w:position w:val="1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position w:val="1"/>
          <w:sz w:val="18"/>
          <w:szCs w:val="18"/>
        </w:rPr>
        <w:t>ca</w:t>
      </w:r>
      <w:r w:rsidRPr="00D272BD">
        <w:rPr>
          <w:rFonts w:asciiTheme="majorHAnsi" w:hAnsiTheme="majorHAnsi"/>
          <w:spacing w:val="2"/>
          <w:position w:val="1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position w:val="1"/>
          <w:sz w:val="18"/>
          <w:szCs w:val="18"/>
        </w:rPr>
        <w:t>e</w:t>
      </w:r>
      <w:r w:rsidRPr="00D272BD">
        <w:rPr>
          <w:rFonts w:asciiTheme="majorHAnsi" w:hAnsiTheme="majorHAnsi"/>
          <w:position w:val="1"/>
          <w:sz w:val="18"/>
          <w:szCs w:val="18"/>
        </w:rPr>
        <w:t>.</w:t>
      </w:r>
    </w:p>
    <w:p w14:paraId="053E8137" w14:textId="77777777" w:rsidR="004B3F7D" w:rsidRPr="00D272BD" w:rsidRDefault="00D272BD">
      <w:pPr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d</w:t>
      </w:r>
      <w:r w:rsidRPr="00D272BD">
        <w:rPr>
          <w:rFonts w:asciiTheme="majorHAnsi" w:hAnsiTheme="majorHAnsi"/>
          <w:spacing w:val="1"/>
          <w:sz w:val="18"/>
          <w:szCs w:val="18"/>
        </w:rPr>
        <w:t>v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pacing w:val="3"/>
          <w:sz w:val="18"/>
          <w:szCs w:val="18"/>
        </w:rPr>
        <w:t>ce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Fi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er</w:t>
      </w:r>
      <w:r w:rsidRPr="00D272BD">
        <w:rPr>
          <w:rFonts w:asciiTheme="majorHAnsi" w:hAnsiTheme="majorHAnsi"/>
          <w:spacing w:val="2"/>
          <w:sz w:val="18"/>
          <w:szCs w:val="18"/>
        </w:rPr>
        <w:t>ti</w:t>
      </w:r>
      <w:r w:rsidRPr="00D272BD">
        <w:rPr>
          <w:rFonts w:asciiTheme="majorHAnsi" w:hAnsiTheme="majorHAnsi"/>
          <w:spacing w:val="1"/>
          <w:sz w:val="18"/>
          <w:szCs w:val="18"/>
        </w:rPr>
        <w:t>f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ca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49EFE04A" w14:textId="77777777" w:rsidR="004B3F7D" w:rsidRPr="00D272BD" w:rsidRDefault="00D272BD">
      <w:pPr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pacing w:val="2"/>
          <w:sz w:val="18"/>
          <w:szCs w:val="18"/>
        </w:rPr>
        <w:t>NV</w:t>
      </w:r>
      <w:r w:rsidRPr="00D272BD">
        <w:rPr>
          <w:rFonts w:asciiTheme="majorHAnsi" w:hAnsiTheme="majorHAnsi"/>
          <w:sz w:val="18"/>
          <w:szCs w:val="18"/>
        </w:rPr>
        <w:t>Q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C</w:t>
      </w:r>
      <w:r w:rsidRPr="00D272BD">
        <w:rPr>
          <w:rFonts w:asciiTheme="majorHAnsi" w:hAnsiTheme="majorHAnsi"/>
          <w:spacing w:val="3"/>
          <w:sz w:val="18"/>
          <w:szCs w:val="18"/>
        </w:rPr>
        <w:t>er</w:t>
      </w:r>
      <w:r w:rsidRPr="00D272BD">
        <w:rPr>
          <w:rFonts w:asciiTheme="majorHAnsi" w:hAnsiTheme="majorHAnsi"/>
          <w:spacing w:val="2"/>
          <w:sz w:val="18"/>
          <w:szCs w:val="18"/>
        </w:rPr>
        <w:t>ti</w:t>
      </w:r>
      <w:r w:rsidRPr="00D272BD">
        <w:rPr>
          <w:rFonts w:asciiTheme="majorHAnsi" w:hAnsiTheme="majorHAnsi"/>
          <w:spacing w:val="1"/>
          <w:sz w:val="18"/>
          <w:szCs w:val="18"/>
        </w:rPr>
        <w:t>f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ca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er</w:t>
      </w:r>
      <w:r w:rsidRPr="00D272BD">
        <w:rPr>
          <w:rFonts w:asciiTheme="majorHAnsi" w:hAnsiTheme="majorHAnsi"/>
          <w:spacing w:val="1"/>
          <w:sz w:val="18"/>
          <w:szCs w:val="18"/>
        </w:rPr>
        <w:t>v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F</w:t>
      </w:r>
      <w:r w:rsidRPr="00D272BD">
        <w:rPr>
          <w:rFonts w:asciiTheme="majorHAnsi" w:hAnsiTheme="majorHAnsi"/>
          <w:spacing w:val="3"/>
          <w:sz w:val="18"/>
          <w:szCs w:val="18"/>
        </w:rPr>
        <w:t>oo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&amp;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B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>v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g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s</w:t>
      </w:r>
    </w:p>
    <w:p w14:paraId="127C5166" w14:textId="77777777" w:rsidR="004B3F7D" w:rsidRPr="00D272BD" w:rsidRDefault="004B3F7D">
      <w:pPr>
        <w:spacing w:before="8" w:line="220" w:lineRule="exact"/>
        <w:rPr>
          <w:rFonts w:asciiTheme="majorHAnsi" w:hAnsiTheme="majorHAnsi"/>
        </w:rPr>
      </w:pPr>
    </w:p>
    <w:p w14:paraId="464B79B7" w14:textId="77777777" w:rsidR="004B3F7D" w:rsidRPr="00D272BD" w:rsidRDefault="00D272BD">
      <w:pPr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pacing w:val="12"/>
          <w:sz w:val="18"/>
          <w:szCs w:val="18"/>
        </w:rPr>
        <w:t>HO</w:t>
      </w:r>
      <w:r w:rsidRPr="00D272BD">
        <w:rPr>
          <w:rFonts w:asciiTheme="majorHAnsi" w:hAnsiTheme="majorHAnsi"/>
          <w:spacing w:val="11"/>
          <w:sz w:val="18"/>
          <w:szCs w:val="18"/>
        </w:rPr>
        <w:t>BB</w:t>
      </w:r>
      <w:r w:rsidRPr="00D272BD">
        <w:rPr>
          <w:rFonts w:asciiTheme="majorHAnsi" w:hAnsiTheme="majorHAnsi"/>
          <w:spacing w:val="13"/>
          <w:sz w:val="18"/>
          <w:szCs w:val="18"/>
        </w:rPr>
        <w:t>IE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&amp;</w:t>
      </w:r>
      <w:r w:rsidRPr="00D272BD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3"/>
          <w:sz w:val="18"/>
          <w:szCs w:val="18"/>
        </w:rPr>
        <w:t>I</w:t>
      </w:r>
      <w:r w:rsidRPr="00D272BD">
        <w:rPr>
          <w:rFonts w:asciiTheme="majorHAnsi" w:hAnsiTheme="majorHAnsi"/>
          <w:spacing w:val="10"/>
          <w:sz w:val="18"/>
          <w:szCs w:val="18"/>
        </w:rPr>
        <w:t>N</w:t>
      </w:r>
      <w:r w:rsidRPr="00D272BD">
        <w:rPr>
          <w:rFonts w:asciiTheme="majorHAnsi" w:hAnsiTheme="majorHAnsi"/>
          <w:spacing w:val="13"/>
          <w:sz w:val="18"/>
          <w:szCs w:val="18"/>
        </w:rPr>
        <w:t>TE</w:t>
      </w:r>
      <w:r w:rsidRPr="00D272BD">
        <w:rPr>
          <w:rFonts w:asciiTheme="majorHAnsi" w:hAnsiTheme="majorHAnsi"/>
          <w:spacing w:val="11"/>
          <w:sz w:val="18"/>
          <w:szCs w:val="18"/>
        </w:rPr>
        <w:t>R</w:t>
      </w:r>
      <w:r w:rsidRPr="00D272BD">
        <w:rPr>
          <w:rFonts w:asciiTheme="majorHAnsi" w:hAnsiTheme="majorHAnsi"/>
          <w:spacing w:val="13"/>
          <w:sz w:val="18"/>
          <w:szCs w:val="18"/>
        </w:rPr>
        <w:t>E</w:t>
      </w:r>
      <w:r w:rsidRPr="00D272BD">
        <w:rPr>
          <w:rFonts w:asciiTheme="majorHAnsi" w:hAnsiTheme="majorHAnsi"/>
          <w:spacing w:val="9"/>
          <w:sz w:val="18"/>
          <w:szCs w:val="18"/>
        </w:rPr>
        <w:t>S</w:t>
      </w:r>
      <w:r w:rsidRPr="00D272BD">
        <w:rPr>
          <w:rFonts w:asciiTheme="majorHAnsi" w:hAnsiTheme="majorHAnsi"/>
          <w:spacing w:val="13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S</w:t>
      </w:r>
    </w:p>
    <w:p w14:paraId="58893C24" w14:textId="77777777" w:rsidR="004B3F7D" w:rsidRPr="00D272BD" w:rsidRDefault="004B3F7D">
      <w:pPr>
        <w:spacing w:before="11" w:line="220" w:lineRule="exact"/>
        <w:rPr>
          <w:rFonts w:asciiTheme="majorHAnsi" w:hAnsiTheme="majorHAnsi"/>
        </w:rPr>
      </w:pPr>
    </w:p>
    <w:p w14:paraId="23D5290A" w14:textId="77777777" w:rsidR="004B3F7D" w:rsidRPr="00D272BD" w:rsidRDefault="00D272BD">
      <w:pPr>
        <w:ind w:right="247"/>
        <w:rPr>
          <w:rFonts w:asciiTheme="majorHAnsi" w:hAnsiTheme="majorHAnsi"/>
          <w:sz w:val="18"/>
          <w:szCs w:val="18"/>
        </w:rPr>
      </w:pPr>
      <w:r w:rsidRPr="00D272BD">
        <w:rPr>
          <w:rFonts w:asciiTheme="majorHAnsi" w:hAnsiTheme="majorHAnsi"/>
          <w:spacing w:val="6"/>
          <w:sz w:val="18"/>
          <w:szCs w:val="18"/>
        </w:rPr>
        <w:t>J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lisi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tl</w:t>
      </w:r>
      <w:r w:rsidRPr="00D272BD">
        <w:rPr>
          <w:rFonts w:asciiTheme="majorHAnsi" w:hAnsiTheme="majorHAnsi"/>
          <w:sz w:val="18"/>
          <w:szCs w:val="18"/>
        </w:rPr>
        <w:t>y</w:t>
      </w:r>
      <w:r w:rsidRPr="00D272BD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7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16"/>
          <w:sz w:val="18"/>
          <w:szCs w:val="18"/>
        </w:rPr>
        <w:t>b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f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wo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 xml:space="preserve">p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.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z w:val="18"/>
          <w:szCs w:val="18"/>
        </w:rPr>
        <w:t xml:space="preserve">e </w:t>
      </w:r>
      <w:r w:rsidRPr="00D272BD">
        <w:rPr>
          <w:rFonts w:asciiTheme="majorHAnsi" w:hAnsiTheme="majorHAnsi"/>
          <w:spacing w:val="3"/>
          <w:sz w:val="18"/>
          <w:szCs w:val="18"/>
        </w:rPr>
        <w:t>g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he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8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y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k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ne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11"/>
          <w:sz w:val="18"/>
          <w:szCs w:val="18"/>
        </w:rPr>
        <w:t>i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v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z w:val="18"/>
          <w:szCs w:val="18"/>
        </w:rPr>
        <w:t>y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go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t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2"/>
          <w:sz w:val="18"/>
          <w:szCs w:val="18"/>
        </w:rPr>
        <w:t>l</w:t>
      </w:r>
      <w:r w:rsidRPr="00D272BD">
        <w:rPr>
          <w:rFonts w:asciiTheme="majorHAnsi" w:hAnsiTheme="majorHAnsi"/>
          <w:spacing w:val="6"/>
          <w:sz w:val="18"/>
          <w:szCs w:val="18"/>
        </w:rPr>
        <w:t>d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g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c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nv</w:t>
      </w:r>
      <w:r w:rsidRPr="00D272BD">
        <w:rPr>
          <w:rFonts w:asciiTheme="majorHAnsi" w:hAnsiTheme="majorHAnsi"/>
          <w:spacing w:val="5"/>
          <w:sz w:val="18"/>
          <w:szCs w:val="18"/>
        </w:rPr>
        <w:t>er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2"/>
          <w:sz w:val="18"/>
          <w:szCs w:val="18"/>
        </w:rPr>
        <w:t>i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 xml:space="preserve">. 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k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vo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3"/>
          <w:sz w:val="18"/>
          <w:szCs w:val="18"/>
        </w:rPr>
        <w:t>un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e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w</w:t>
      </w:r>
      <w:r w:rsidRPr="00D272BD">
        <w:rPr>
          <w:rFonts w:asciiTheme="majorHAnsi" w:hAnsiTheme="majorHAnsi"/>
          <w:spacing w:val="5"/>
          <w:sz w:val="18"/>
          <w:szCs w:val="18"/>
        </w:rPr>
        <w:t>i</w:t>
      </w:r>
      <w:r w:rsidRPr="00D272BD">
        <w:rPr>
          <w:rFonts w:asciiTheme="majorHAnsi" w:hAnsiTheme="majorHAnsi"/>
          <w:spacing w:val="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h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ha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it</w:t>
      </w:r>
      <w:r w:rsidRPr="00D272BD">
        <w:rPr>
          <w:rFonts w:asciiTheme="majorHAnsi" w:hAnsiTheme="majorHAnsi"/>
          <w:sz w:val="18"/>
          <w:szCs w:val="18"/>
        </w:rPr>
        <w:t xml:space="preserve">y </w:t>
      </w:r>
      <w:r w:rsidRPr="00D272BD">
        <w:rPr>
          <w:rFonts w:asciiTheme="majorHAnsi" w:hAnsiTheme="majorHAnsi"/>
          <w:spacing w:val="3"/>
          <w:sz w:val="18"/>
          <w:szCs w:val="18"/>
        </w:rPr>
        <w:t>f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r</w:t>
      </w:r>
      <w:r w:rsidRPr="00D272BD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h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s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p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1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re</w:t>
      </w:r>
      <w:r w:rsidRPr="00D272BD">
        <w:rPr>
          <w:rFonts w:asciiTheme="majorHAnsi" w:hAnsiTheme="majorHAnsi"/>
          <w:spacing w:val="3"/>
          <w:sz w:val="18"/>
          <w:szCs w:val="18"/>
        </w:rPr>
        <w:t>gu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r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 xml:space="preserve">y 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>l</w:t>
      </w:r>
      <w:r w:rsidRPr="00D272BD">
        <w:rPr>
          <w:rFonts w:asciiTheme="majorHAnsi" w:hAnsiTheme="majorHAnsi"/>
          <w:spacing w:val="6"/>
          <w:sz w:val="18"/>
          <w:szCs w:val="18"/>
        </w:rPr>
        <w:t>p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o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o</w:t>
      </w:r>
      <w:r w:rsidRPr="00D272BD">
        <w:rPr>
          <w:rFonts w:asciiTheme="majorHAnsi" w:hAnsiTheme="majorHAnsi"/>
          <w:spacing w:val="5"/>
          <w:sz w:val="18"/>
          <w:szCs w:val="18"/>
        </w:rPr>
        <w:t>r</w:t>
      </w:r>
      <w:r w:rsidRPr="00D272BD">
        <w:rPr>
          <w:rFonts w:asciiTheme="majorHAnsi" w:hAnsiTheme="majorHAnsi"/>
          <w:spacing w:val="3"/>
          <w:sz w:val="18"/>
          <w:szCs w:val="18"/>
        </w:rPr>
        <w:t>g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pacing w:val="4"/>
          <w:sz w:val="18"/>
          <w:szCs w:val="18"/>
        </w:rPr>
        <w:t>is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5"/>
          <w:sz w:val="18"/>
          <w:szCs w:val="18"/>
        </w:rPr>
        <w:t>a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d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r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a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"/>
          <w:sz w:val="18"/>
          <w:szCs w:val="18"/>
        </w:rPr>
        <w:t>m</w:t>
      </w:r>
      <w:r w:rsidRPr="00D272BD">
        <w:rPr>
          <w:rFonts w:asciiTheme="majorHAnsi" w:hAnsiTheme="majorHAnsi"/>
          <w:spacing w:val="6"/>
          <w:sz w:val="18"/>
          <w:szCs w:val="18"/>
        </w:rPr>
        <w:t>ob</w:t>
      </w:r>
      <w:r w:rsidRPr="00D272BD">
        <w:rPr>
          <w:rFonts w:asciiTheme="majorHAnsi" w:hAnsiTheme="majorHAnsi"/>
          <w:spacing w:val="4"/>
          <w:sz w:val="18"/>
          <w:szCs w:val="18"/>
        </w:rPr>
        <w:t>il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2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>o</w:t>
      </w:r>
      <w:r w:rsidRPr="00D272BD">
        <w:rPr>
          <w:rFonts w:asciiTheme="majorHAnsi" w:hAnsiTheme="majorHAnsi"/>
          <w:spacing w:val="3"/>
          <w:sz w:val="18"/>
          <w:szCs w:val="18"/>
        </w:rPr>
        <w:t>u</w:t>
      </w:r>
      <w:r w:rsidRPr="00D272BD">
        <w:rPr>
          <w:rFonts w:asciiTheme="majorHAnsi" w:hAnsiTheme="majorHAnsi"/>
          <w:sz w:val="18"/>
          <w:szCs w:val="18"/>
        </w:rPr>
        <w:t>p</w:t>
      </w:r>
      <w:r w:rsidRPr="00D272BD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3"/>
          <w:sz w:val="18"/>
          <w:szCs w:val="18"/>
        </w:rPr>
        <w:t>k</w:t>
      </w:r>
      <w:r w:rsidRPr="00D272BD">
        <w:rPr>
          <w:rFonts w:asciiTheme="majorHAnsi" w:hAnsiTheme="majorHAnsi"/>
          <w:spacing w:val="4"/>
          <w:sz w:val="18"/>
          <w:szCs w:val="18"/>
        </w:rPr>
        <w:t>i</w:t>
      </w:r>
      <w:r w:rsidRPr="00D272BD">
        <w:rPr>
          <w:rFonts w:asciiTheme="majorHAnsi" w:hAnsiTheme="majorHAnsi"/>
          <w:spacing w:val="2"/>
          <w:sz w:val="18"/>
          <w:szCs w:val="18"/>
        </w:rPr>
        <w:t>t</w:t>
      </w:r>
      <w:r w:rsidRPr="00D272BD">
        <w:rPr>
          <w:rFonts w:asciiTheme="majorHAnsi" w:hAnsiTheme="majorHAnsi"/>
          <w:spacing w:val="5"/>
          <w:sz w:val="18"/>
          <w:szCs w:val="18"/>
        </w:rPr>
        <w:t>c</w:t>
      </w:r>
      <w:r w:rsidRPr="00D272BD">
        <w:rPr>
          <w:rFonts w:asciiTheme="majorHAnsi" w:hAnsiTheme="majorHAnsi"/>
          <w:spacing w:val="3"/>
          <w:sz w:val="18"/>
          <w:szCs w:val="18"/>
        </w:rPr>
        <w:t>h</w:t>
      </w:r>
      <w:r w:rsidRPr="00D272BD">
        <w:rPr>
          <w:rFonts w:asciiTheme="majorHAnsi" w:hAnsiTheme="majorHAnsi"/>
          <w:spacing w:val="5"/>
          <w:sz w:val="18"/>
          <w:szCs w:val="18"/>
        </w:rPr>
        <w:t>e</w:t>
      </w:r>
      <w:r w:rsidRPr="00D272BD">
        <w:rPr>
          <w:rFonts w:asciiTheme="majorHAnsi" w:hAnsiTheme="majorHAnsi"/>
          <w:spacing w:val="3"/>
          <w:sz w:val="18"/>
          <w:szCs w:val="18"/>
        </w:rPr>
        <w:t>n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4394370E" w14:textId="77777777" w:rsidR="004B3F7D" w:rsidRPr="00D272BD" w:rsidRDefault="004B3F7D">
      <w:pPr>
        <w:spacing w:before="8" w:line="220" w:lineRule="exact"/>
        <w:rPr>
          <w:rFonts w:asciiTheme="majorHAnsi" w:hAnsiTheme="majorHAnsi"/>
        </w:rPr>
      </w:pPr>
    </w:p>
    <w:p w14:paraId="2810E66F" w14:textId="77777777" w:rsidR="004B3F7D" w:rsidRPr="00D272BD" w:rsidRDefault="00D272BD">
      <w:pPr>
        <w:rPr>
          <w:rFonts w:asciiTheme="majorHAnsi" w:hAnsiTheme="majorHAnsi"/>
          <w:sz w:val="18"/>
          <w:szCs w:val="18"/>
        </w:rPr>
        <w:sectPr w:rsidR="004B3F7D" w:rsidRPr="00D272BD">
          <w:type w:val="continuous"/>
          <w:pgSz w:w="11920" w:h="16840"/>
          <w:pgMar w:top="820" w:right="860" w:bottom="280" w:left="640" w:header="720" w:footer="720" w:gutter="0"/>
          <w:cols w:num="2" w:space="720" w:equalWidth="0">
            <w:col w:w="2197" w:space="1088"/>
            <w:col w:w="7135"/>
          </w:cols>
        </w:sectPr>
      </w:pPr>
      <w:r w:rsidRPr="00D272BD">
        <w:rPr>
          <w:rFonts w:asciiTheme="majorHAnsi" w:hAnsiTheme="majorHAnsi"/>
          <w:spacing w:val="9"/>
          <w:sz w:val="18"/>
          <w:szCs w:val="18"/>
        </w:rPr>
        <w:t>R</w:t>
      </w:r>
      <w:r w:rsidRPr="00D272BD">
        <w:rPr>
          <w:rFonts w:asciiTheme="majorHAnsi" w:hAnsiTheme="majorHAnsi"/>
          <w:spacing w:val="10"/>
          <w:sz w:val="18"/>
          <w:szCs w:val="18"/>
        </w:rPr>
        <w:t>E</w:t>
      </w:r>
      <w:r w:rsidRPr="00D272BD">
        <w:rPr>
          <w:rFonts w:asciiTheme="majorHAnsi" w:hAnsiTheme="majorHAnsi"/>
          <w:spacing w:val="9"/>
          <w:sz w:val="18"/>
          <w:szCs w:val="18"/>
        </w:rPr>
        <w:t>F</w:t>
      </w:r>
      <w:r w:rsidRPr="00D272BD">
        <w:rPr>
          <w:rFonts w:asciiTheme="majorHAnsi" w:hAnsiTheme="majorHAnsi"/>
          <w:spacing w:val="10"/>
          <w:sz w:val="18"/>
          <w:szCs w:val="18"/>
        </w:rPr>
        <w:t>E</w:t>
      </w:r>
      <w:r w:rsidRPr="00D272BD">
        <w:rPr>
          <w:rFonts w:asciiTheme="majorHAnsi" w:hAnsiTheme="majorHAnsi"/>
          <w:spacing w:val="9"/>
          <w:sz w:val="18"/>
          <w:szCs w:val="18"/>
        </w:rPr>
        <w:t>R</w:t>
      </w:r>
      <w:r w:rsidRPr="00D272BD">
        <w:rPr>
          <w:rFonts w:asciiTheme="majorHAnsi" w:hAnsiTheme="majorHAnsi"/>
          <w:spacing w:val="10"/>
          <w:sz w:val="18"/>
          <w:szCs w:val="18"/>
        </w:rPr>
        <w:t>ENCE</w:t>
      </w:r>
      <w:r w:rsidRPr="00D272BD">
        <w:rPr>
          <w:rFonts w:asciiTheme="majorHAnsi" w:hAnsiTheme="majorHAnsi"/>
          <w:sz w:val="18"/>
          <w:szCs w:val="18"/>
        </w:rPr>
        <w:t>S</w:t>
      </w:r>
      <w:r w:rsidRPr="00D272BD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D272BD">
        <w:rPr>
          <w:rFonts w:asciiTheme="majorHAnsi" w:hAnsiTheme="majorHAnsi"/>
          <w:sz w:val="18"/>
          <w:szCs w:val="18"/>
        </w:rPr>
        <w:t>–</w:t>
      </w:r>
      <w:r w:rsidRPr="00D272BD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7"/>
          <w:sz w:val="18"/>
          <w:szCs w:val="18"/>
        </w:rPr>
        <w:t>A</w:t>
      </w:r>
      <w:r w:rsidRPr="00D272BD">
        <w:rPr>
          <w:rFonts w:asciiTheme="majorHAnsi" w:hAnsiTheme="majorHAnsi"/>
          <w:spacing w:val="8"/>
          <w:sz w:val="18"/>
          <w:szCs w:val="18"/>
        </w:rPr>
        <w:t>v</w:t>
      </w:r>
      <w:r w:rsidRPr="00D272BD">
        <w:rPr>
          <w:rFonts w:asciiTheme="majorHAnsi" w:hAnsiTheme="majorHAnsi"/>
          <w:spacing w:val="10"/>
          <w:sz w:val="18"/>
          <w:szCs w:val="18"/>
        </w:rPr>
        <w:t>a</w:t>
      </w:r>
      <w:r w:rsidRPr="00D272BD">
        <w:rPr>
          <w:rFonts w:asciiTheme="majorHAnsi" w:hAnsiTheme="majorHAnsi"/>
          <w:spacing w:val="9"/>
          <w:sz w:val="18"/>
          <w:szCs w:val="18"/>
        </w:rPr>
        <w:t>il</w:t>
      </w:r>
      <w:r w:rsidRPr="00D272BD">
        <w:rPr>
          <w:rFonts w:asciiTheme="majorHAnsi" w:hAnsiTheme="majorHAnsi"/>
          <w:spacing w:val="10"/>
          <w:sz w:val="18"/>
          <w:szCs w:val="18"/>
        </w:rPr>
        <w:t>a</w:t>
      </w:r>
      <w:r w:rsidRPr="00D272BD">
        <w:rPr>
          <w:rFonts w:asciiTheme="majorHAnsi" w:hAnsiTheme="majorHAnsi"/>
          <w:spacing w:val="11"/>
          <w:sz w:val="18"/>
          <w:szCs w:val="18"/>
        </w:rPr>
        <w:t>b</w:t>
      </w:r>
      <w:r w:rsidRPr="00D272BD">
        <w:rPr>
          <w:rFonts w:asciiTheme="majorHAnsi" w:hAnsiTheme="majorHAnsi"/>
          <w:spacing w:val="9"/>
          <w:sz w:val="18"/>
          <w:szCs w:val="18"/>
        </w:rPr>
        <w:t>l</w:t>
      </w:r>
      <w:r w:rsidRPr="00D272BD">
        <w:rPr>
          <w:rFonts w:asciiTheme="majorHAnsi" w:hAnsiTheme="majorHAnsi"/>
          <w:sz w:val="18"/>
          <w:szCs w:val="18"/>
        </w:rPr>
        <w:t>e</w:t>
      </w:r>
      <w:r w:rsidRPr="00D272BD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11"/>
          <w:sz w:val="18"/>
          <w:szCs w:val="18"/>
        </w:rPr>
        <w:t>o</w:t>
      </w:r>
      <w:r w:rsidRPr="00D272BD">
        <w:rPr>
          <w:rFonts w:asciiTheme="majorHAnsi" w:hAnsiTheme="majorHAnsi"/>
          <w:sz w:val="18"/>
          <w:szCs w:val="18"/>
        </w:rPr>
        <w:t>n</w:t>
      </w:r>
      <w:r w:rsidRPr="00D272BD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D272BD">
        <w:rPr>
          <w:rFonts w:asciiTheme="majorHAnsi" w:hAnsiTheme="majorHAnsi"/>
          <w:spacing w:val="8"/>
          <w:sz w:val="18"/>
          <w:szCs w:val="18"/>
        </w:rPr>
        <w:t>r</w:t>
      </w:r>
      <w:r w:rsidRPr="00D272BD">
        <w:rPr>
          <w:rFonts w:asciiTheme="majorHAnsi" w:hAnsiTheme="majorHAnsi"/>
          <w:spacing w:val="10"/>
          <w:sz w:val="18"/>
          <w:szCs w:val="18"/>
        </w:rPr>
        <w:t>e</w:t>
      </w:r>
      <w:r w:rsidRPr="00D272BD">
        <w:rPr>
          <w:rFonts w:asciiTheme="majorHAnsi" w:hAnsiTheme="majorHAnsi"/>
          <w:spacing w:val="11"/>
          <w:sz w:val="18"/>
          <w:szCs w:val="18"/>
        </w:rPr>
        <w:t>q</w:t>
      </w:r>
      <w:r w:rsidRPr="00D272BD">
        <w:rPr>
          <w:rFonts w:asciiTheme="majorHAnsi" w:hAnsiTheme="majorHAnsi"/>
          <w:spacing w:val="8"/>
          <w:sz w:val="18"/>
          <w:szCs w:val="18"/>
        </w:rPr>
        <w:t>u</w:t>
      </w:r>
      <w:r w:rsidRPr="00D272BD">
        <w:rPr>
          <w:rFonts w:asciiTheme="majorHAnsi" w:hAnsiTheme="majorHAnsi"/>
          <w:spacing w:val="10"/>
          <w:sz w:val="18"/>
          <w:szCs w:val="18"/>
        </w:rPr>
        <w:t>e</w:t>
      </w:r>
      <w:r w:rsidRPr="00D272BD">
        <w:rPr>
          <w:rFonts w:asciiTheme="majorHAnsi" w:hAnsiTheme="majorHAnsi"/>
          <w:spacing w:val="9"/>
          <w:sz w:val="18"/>
          <w:szCs w:val="18"/>
        </w:rPr>
        <w:t>s</w:t>
      </w:r>
      <w:r w:rsidRPr="00D272BD">
        <w:rPr>
          <w:rFonts w:asciiTheme="majorHAnsi" w:hAnsiTheme="majorHAnsi"/>
          <w:spacing w:val="14"/>
          <w:sz w:val="18"/>
          <w:szCs w:val="18"/>
        </w:rPr>
        <w:t>t</w:t>
      </w:r>
      <w:r w:rsidRPr="00D272BD">
        <w:rPr>
          <w:rFonts w:asciiTheme="majorHAnsi" w:hAnsiTheme="majorHAnsi"/>
          <w:sz w:val="18"/>
          <w:szCs w:val="18"/>
        </w:rPr>
        <w:t>.</w:t>
      </w:r>
    </w:p>
    <w:p w14:paraId="3AD0C518" w14:textId="7642FC34" w:rsidR="004B3F7D" w:rsidRPr="00D272BD" w:rsidRDefault="004B3F7D">
      <w:pPr>
        <w:ind w:left="104" w:right="82"/>
        <w:rPr>
          <w:rFonts w:asciiTheme="majorHAnsi" w:hAnsiTheme="majorHAnsi"/>
          <w:sz w:val="18"/>
          <w:szCs w:val="18"/>
        </w:rPr>
      </w:pPr>
    </w:p>
    <w:sectPr w:rsidR="004B3F7D" w:rsidRPr="00D272BD">
      <w:pgSz w:w="11920" w:h="16840"/>
      <w:pgMar w:top="1280" w:right="112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B240D"/>
    <w:multiLevelType w:val="multilevel"/>
    <w:tmpl w:val="7E60A0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7D"/>
    <w:rsid w:val="004B3F7D"/>
    <w:rsid w:val="00D2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A566167"/>
  <w15:docId w15:val="{1C42DF8A-54F0-455C-AF95-843031D8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272B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7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am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2021-04-09T13:17:00Z</dcterms:created>
  <dcterms:modified xsi:type="dcterms:W3CDTF">2021-04-09T13:24:00Z</dcterms:modified>
</cp:coreProperties>
</file>